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5DF4A" w14:textId="00B63EA5" w:rsidR="00C44C47" w:rsidRPr="00FE6462" w:rsidRDefault="004C0ABA" w:rsidP="00785C7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E6462">
        <w:rPr>
          <w:rFonts w:ascii="Arial" w:hAnsi="Arial" w:cs="Arial"/>
          <w:b/>
          <w:kern w:val="2"/>
        </w:rPr>
        <w:t xml:space="preserve">ANEXO </w:t>
      </w:r>
      <w:proofErr w:type="spellStart"/>
      <w:r w:rsidR="00785C7C" w:rsidRPr="00FE6462">
        <w:rPr>
          <w:rFonts w:ascii="Arial" w:hAnsi="Arial" w:cs="Arial"/>
          <w:b/>
          <w:kern w:val="2"/>
        </w:rPr>
        <w:t>N°</w:t>
      </w:r>
      <w:proofErr w:type="spellEnd"/>
      <w:r w:rsidR="00785C7C" w:rsidRPr="00FE6462">
        <w:rPr>
          <w:rFonts w:ascii="Arial" w:hAnsi="Arial" w:cs="Arial"/>
          <w:b/>
          <w:kern w:val="2"/>
        </w:rPr>
        <w:t xml:space="preserve"> </w:t>
      </w:r>
      <w:r w:rsidRPr="00FE6462">
        <w:rPr>
          <w:rFonts w:ascii="Arial" w:hAnsi="Arial" w:cs="Arial"/>
          <w:b/>
          <w:kern w:val="2"/>
        </w:rPr>
        <w:t>2</w:t>
      </w:r>
    </w:p>
    <w:p w14:paraId="47D3FF69" w14:textId="77777777" w:rsidR="00C44C47" w:rsidRPr="00FE6462" w:rsidRDefault="00C44C47" w:rsidP="00525C25">
      <w:pPr>
        <w:suppressAutoHyphens/>
        <w:spacing w:after="0" w:line="100" w:lineRule="atLeast"/>
        <w:jc w:val="center"/>
        <w:rPr>
          <w:rFonts w:ascii="Arial" w:hAnsi="Arial" w:cs="Arial"/>
          <w:b/>
          <w:kern w:val="2"/>
        </w:rPr>
      </w:pPr>
    </w:p>
    <w:p w14:paraId="2AFA3DB5" w14:textId="2E1F40C0" w:rsidR="00C44C47" w:rsidRPr="00FE6462" w:rsidRDefault="004C0ABA" w:rsidP="00525C25">
      <w:pPr>
        <w:suppressAutoHyphens/>
        <w:spacing w:after="0" w:line="100" w:lineRule="atLeast"/>
        <w:jc w:val="center"/>
        <w:rPr>
          <w:rFonts w:ascii="Arial" w:hAnsi="Arial" w:cs="Arial"/>
          <w:b/>
          <w:kern w:val="2"/>
        </w:rPr>
      </w:pPr>
      <w:r w:rsidRPr="00FE6462">
        <w:rPr>
          <w:rFonts w:ascii="Arial" w:hAnsi="Arial" w:cs="Arial"/>
          <w:b/>
          <w:kern w:val="2"/>
        </w:rPr>
        <w:t>FORMULARIO DE CARTA/OFERTA Y LISTA DE PRECIOS. PROCEDIMIENTO DE CONTRATACIÓN VÍA EXCEPCIÓN. ADQUISICIÓN DE INMUEBLES</w:t>
      </w:r>
    </w:p>
    <w:p w14:paraId="5D1E0512" w14:textId="77777777" w:rsidR="00C44C47" w:rsidRPr="00FE6462" w:rsidRDefault="00C44C47" w:rsidP="00525C25">
      <w:pPr>
        <w:suppressAutoHyphens/>
        <w:spacing w:after="0" w:line="100" w:lineRule="atLeast"/>
        <w:rPr>
          <w:rFonts w:ascii="Arial" w:hAnsi="Arial" w:cs="Arial"/>
          <w:kern w:val="2"/>
        </w:rPr>
      </w:pPr>
    </w:p>
    <w:p w14:paraId="63B565D8" w14:textId="77777777" w:rsidR="00C44C47" w:rsidRPr="00FE6462" w:rsidRDefault="00C44C47" w:rsidP="00525C25">
      <w:pPr>
        <w:suppressAutoHyphens/>
        <w:spacing w:after="0" w:line="100" w:lineRule="atLeast"/>
        <w:rPr>
          <w:rFonts w:ascii="Arial" w:hAnsi="Arial" w:cs="Arial"/>
          <w:kern w:val="2"/>
        </w:rPr>
      </w:pPr>
    </w:p>
    <w:p w14:paraId="4110F54C" w14:textId="77777777" w:rsidR="00C44C47" w:rsidRPr="00FE6462" w:rsidRDefault="00C44C47" w:rsidP="00525C25">
      <w:pPr>
        <w:suppressAutoHyphens/>
        <w:spacing w:after="0" w:line="100" w:lineRule="atLeast"/>
        <w:rPr>
          <w:rFonts w:ascii="Arial" w:hAnsi="Arial" w:cs="Arial"/>
          <w:kern w:val="2"/>
        </w:rPr>
      </w:pPr>
    </w:p>
    <w:p w14:paraId="429F38AE" w14:textId="77777777" w:rsidR="00C44C47" w:rsidRDefault="00C44C47" w:rsidP="00525C25">
      <w:pPr>
        <w:suppressAutoHyphens/>
        <w:spacing w:after="0" w:line="100" w:lineRule="atLeast"/>
        <w:rPr>
          <w:rFonts w:ascii="Arial" w:hAnsi="Arial" w:cs="Arial"/>
          <w:kern w:val="2"/>
        </w:rPr>
      </w:pPr>
      <w:r w:rsidRPr="00FE6462">
        <w:rPr>
          <w:rFonts w:ascii="Arial" w:hAnsi="Arial" w:cs="Arial"/>
          <w:kern w:val="2"/>
        </w:rPr>
        <w:t>Señor:</w:t>
      </w:r>
    </w:p>
    <w:p w14:paraId="68E6A095" w14:textId="65107D7E" w:rsidR="00AC4011" w:rsidRPr="00FE6462" w:rsidRDefault="00AC4011" w:rsidP="00525C25">
      <w:pPr>
        <w:suppressAutoHyphens/>
        <w:spacing w:after="0" w:line="100" w:lineRule="atLeast"/>
        <w:rPr>
          <w:rFonts w:ascii="Arial" w:hAnsi="Arial" w:cs="Arial"/>
          <w:kern w:val="2"/>
        </w:rPr>
      </w:pPr>
      <w:r>
        <w:rPr>
          <w:rFonts w:ascii="Arial" w:hAnsi="Arial" w:cs="Arial"/>
          <w:kern w:val="2"/>
        </w:rPr>
        <w:t>INSTITUTO PARAGUAYO DEL INDIGENA (I.N.D.I.)</w:t>
      </w:r>
    </w:p>
    <w:p w14:paraId="6AE82C3B" w14:textId="0B53F943"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Contratación Vía excepción </w:t>
      </w:r>
      <w:proofErr w:type="spellStart"/>
      <w:r w:rsidRPr="00FE6462">
        <w:rPr>
          <w:rFonts w:ascii="Arial" w:hAnsi="Arial" w:cs="Arial"/>
          <w:kern w:val="2"/>
        </w:rPr>
        <w:t>N°</w:t>
      </w:r>
      <w:proofErr w:type="spellEnd"/>
      <w:r w:rsidRPr="00FE6462">
        <w:rPr>
          <w:rFonts w:ascii="Arial" w:hAnsi="Arial" w:cs="Arial"/>
          <w:kern w:val="2"/>
        </w:rPr>
        <w:t xml:space="preserve"> </w:t>
      </w:r>
      <w:r w:rsidR="00AC4011">
        <w:rPr>
          <w:rFonts w:ascii="Arial" w:hAnsi="Arial" w:cs="Arial"/>
          <w:kern w:val="2"/>
        </w:rPr>
        <w:t xml:space="preserve">1/2024 </w:t>
      </w:r>
      <w:r w:rsidRPr="00FE6462">
        <w:rPr>
          <w:rFonts w:ascii="Arial" w:hAnsi="Arial" w:cs="Arial"/>
          <w:kern w:val="2"/>
        </w:rPr>
        <w:t xml:space="preserve">para </w:t>
      </w:r>
      <w:r w:rsidR="00AC4011">
        <w:rPr>
          <w:rFonts w:ascii="Arial" w:hAnsi="Arial" w:cs="Arial"/>
          <w:kern w:val="2"/>
        </w:rPr>
        <w:t xml:space="preserve">la “Adquisición de tierras para la Comunidad Indígena ARAYVOTY, ubicadas en el distrito de </w:t>
      </w:r>
      <w:proofErr w:type="spellStart"/>
      <w:r w:rsidR="00AC4011">
        <w:rPr>
          <w:rFonts w:ascii="Arial" w:hAnsi="Arial" w:cs="Arial"/>
          <w:kern w:val="2"/>
        </w:rPr>
        <w:t>Yhu</w:t>
      </w:r>
      <w:proofErr w:type="spellEnd"/>
      <w:r w:rsidR="00AC4011">
        <w:rPr>
          <w:rFonts w:ascii="Arial" w:hAnsi="Arial" w:cs="Arial"/>
          <w:kern w:val="2"/>
        </w:rPr>
        <w:t>, departamento de Caaguazú.</w:t>
      </w:r>
    </w:p>
    <w:p w14:paraId="67F5C82B" w14:textId="565219A3"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ID </w:t>
      </w:r>
      <w:proofErr w:type="spellStart"/>
      <w:r w:rsidRPr="00FE6462">
        <w:rPr>
          <w:rFonts w:ascii="Arial" w:hAnsi="Arial" w:cs="Arial"/>
          <w:kern w:val="2"/>
        </w:rPr>
        <w:t>N°</w:t>
      </w:r>
      <w:proofErr w:type="spellEnd"/>
      <w:r w:rsidRPr="00FE6462">
        <w:rPr>
          <w:rFonts w:ascii="Arial" w:hAnsi="Arial" w:cs="Arial"/>
          <w:kern w:val="2"/>
        </w:rPr>
        <w:t xml:space="preserve"> </w:t>
      </w:r>
      <w:r w:rsidR="00AC4011">
        <w:rPr>
          <w:rFonts w:ascii="Arial" w:hAnsi="Arial" w:cs="Arial"/>
          <w:kern w:val="2"/>
        </w:rPr>
        <w:t>450.391.</w:t>
      </w:r>
    </w:p>
    <w:p w14:paraId="5B0D19D2" w14:textId="77777777" w:rsidR="00C44C47" w:rsidRPr="00FE6462" w:rsidRDefault="00C44C47" w:rsidP="00525C25">
      <w:pPr>
        <w:suppressAutoHyphens/>
        <w:spacing w:after="0" w:line="100" w:lineRule="atLeast"/>
        <w:rPr>
          <w:rFonts w:ascii="Arial" w:hAnsi="Arial" w:cs="Arial"/>
          <w:kern w:val="2"/>
        </w:rPr>
      </w:pPr>
    </w:p>
    <w:p w14:paraId="20A48554" w14:textId="77777777" w:rsidR="00C44C47" w:rsidRPr="00FE6462" w:rsidRDefault="00C44C47" w:rsidP="00525C25">
      <w:pPr>
        <w:suppressAutoHyphens/>
        <w:spacing w:after="0" w:line="100" w:lineRule="atLeast"/>
        <w:rPr>
          <w:rFonts w:ascii="Arial" w:hAnsi="Arial" w:cs="Arial"/>
          <w:kern w:val="2"/>
        </w:rPr>
      </w:pPr>
    </w:p>
    <w:p w14:paraId="629B9A8A" w14:textId="77777777" w:rsidR="00C44C47" w:rsidRPr="00FE6462" w:rsidRDefault="00C44C47" w:rsidP="00525C25">
      <w:pPr>
        <w:widowControl w:val="0"/>
        <w:suppressAutoHyphens/>
        <w:spacing w:after="0" w:line="100" w:lineRule="atLeast"/>
        <w:jc w:val="both"/>
        <w:rPr>
          <w:rFonts w:ascii="Arial" w:hAnsi="Arial" w:cs="Arial"/>
          <w:kern w:val="2"/>
          <w:lang w:val="es-ES"/>
        </w:rPr>
      </w:pPr>
      <w:r w:rsidRPr="00FE6462">
        <w:rPr>
          <w:rFonts w:ascii="Arial" w:hAnsi="Arial" w:cs="Arial"/>
          <w:kern w:val="2"/>
          <w:lang w:val="es-ES"/>
        </w:rPr>
        <w:t xml:space="preserve">Me dirijo a ustedes en el procedimiento de contratación vía excepción de referencia, con el objeto de presentar oferta y declarar bajo juramento lo siguiente: </w:t>
      </w:r>
    </w:p>
    <w:p w14:paraId="274A48F6" w14:textId="4AC00F32"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No me encuentro comprendido en las prohibiciones o limitaciones para contratar establecidas en el artículo </w:t>
      </w:r>
      <w:r w:rsidR="00AC4011">
        <w:rPr>
          <w:rFonts w:ascii="Arial" w:hAnsi="Arial" w:cs="Arial"/>
          <w:kern w:val="2"/>
        </w:rPr>
        <w:t>21</w:t>
      </w:r>
      <w:r w:rsidRPr="00FE6462">
        <w:rPr>
          <w:rFonts w:ascii="Arial" w:hAnsi="Arial" w:cs="Arial"/>
          <w:kern w:val="2"/>
        </w:rPr>
        <w:t xml:space="preserve"> de la Ley </w:t>
      </w:r>
      <w:proofErr w:type="spellStart"/>
      <w:r w:rsidRPr="00FE6462">
        <w:rPr>
          <w:rFonts w:ascii="Arial" w:hAnsi="Arial" w:cs="Arial"/>
          <w:kern w:val="2"/>
        </w:rPr>
        <w:t>N°</w:t>
      </w:r>
      <w:proofErr w:type="spellEnd"/>
      <w:r w:rsidRPr="00FE6462">
        <w:rPr>
          <w:rFonts w:ascii="Arial" w:hAnsi="Arial" w:cs="Arial"/>
          <w:kern w:val="2"/>
        </w:rPr>
        <w:t xml:space="preserve"> </w:t>
      </w:r>
      <w:r w:rsidR="00AC4011">
        <w:rPr>
          <w:rFonts w:ascii="Arial" w:hAnsi="Arial" w:cs="Arial"/>
          <w:kern w:val="2"/>
        </w:rPr>
        <w:t>7021</w:t>
      </w:r>
      <w:r w:rsidRPr="00FE6462">
        <w:rPr>
          <w:rFonts w:ascii="Arial" w:hAnsi="Arial" w:cs="Arial"/>
          <w:kern w:val="2"/>
        </w:rPr>
        <w:t>/</w:t>
      </w:r>
      <w:r w:rsidR="00AC4011">
        <w:rPr>
          <w:rFonts w:ascii="Arial" w:hAnsi="Arial" w:cs="Arial"/>
          <w:kern w:val="2"/>
        </w:rPr>
        <w:t>22</w:t>
      </w:r>
      <w:r w:rsidRPr="00FE6462">
        <w:rPr>
          <w:rFonts w:ascii="Arial" w:hAnsi="Arial" w:cs="Arial"/>
          <w:kern w:val="2"/>
        </w:rPr>
        <w:t>;</w:t>
      </w:r>
    </w:p>
    <w:p w14:paraId="67DDD158" w14:textId="01493F03"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Me abstengo, </w:t>
      </w:r>
      <w:r w:rsidR="00857E48" w:rsidRPr="00FE6462">
        <w:rPr>
          <w:rFonts w:ascii="Arial" w:hAnsi="Arial" w:cs="Arial"/>
          <w:kern w:val="2"/>
        </w:rPr>
        <w:t xml:space="preserve">personalmente </w:t>
      </w:r>
      <w:r w:rsidRPr="00FE6462">
        <w:rPr>
          <w:rFonts w:ascii="Arial" w:hAnsi="Arial" w:cs="Arial"/>
          <w:kern w:val="2"/>
        </w:rPr>
        <w:t>o a través de interpósitas personas, de adoptar conductas orientadas a que los funcionarios o empleados de la Convocante induzcan o alteren las evaluaciones de las propuestas, el resultado del procedimiento u otros aspectos que nos otorguen condiciones más ventajosas con relación a los demás participantes.</w:t>
      </w:r>
    </w:p>
    <w:p w14:paraId="43B4FDDA" w14:textId="77777777" w:rsidR="00C44C47" w:rsidRPr="00FE6462" w:rsidRDefault="00C44C47" w:rsidP="00525C25">
      <w:pPr>
        <w:widowControl w:val="0"/>
        <w:numPr>
          <w:ilvl w:val="0"/>
          <w:numId w:val="10"/>
        </w:numPr>
        <w:suppressAutoHyphens/>
        <w:spacing w:before="240" w:after="240" w:line="240" w:lineRule="auto"/>
        <w:ind w:left="419" w:hanging="357"/>
        <w:jc w:val="both"/>
        <w:rPr>
          <w:rFonts w:ascii="Arial" w:hAnsi="Arial" w:cs="Arial"/>
          <w:kern w:val="2"/>
        </w:rPr>
      </w:pPr>
      <w:r w:rsidRPr="00FE6462">
        <w:rPr>
          <w:rFonts w:ascii="Arial" w:hAnsi="Arial" w:cs="Arial"/>
          <w:kern w:val="2"/>
        </w:rPr>
        <w:t>Cuento con las condiciones legales y la capacidad suficiente para transferir el inmueble sin cargas ni impedimentos legales.</w:t>
      </w:r>
    </w:p>
    <w:p w14:paraId="117B68B8" w14:textId="0FFA42B3" w:rsidR="00C44C47" w:rsidRPr="00FE6462" w:rsidRDefault="00C44C47"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He examinado y no hallo objeción alguna a las condiciones de este procedimiento de contratación vía excepción, incluyendo todas las adendas</w:t>
      </w:r>
      <w:r w:rsidR="00564C2E" w:rsidRPr="00FE6462">
        <w:rPr>
          <w:rFonts w:ascii="Arial" w:hAnsi="Arial" w:cs="Arial"/>
          <w:kern w:val="2"/>
        </w:rPr>
        <w:t xml:space="preserve"> y aclaraciones</w:t>
      </w:r>
      <w:r w:rsidRPr="00FE6462">
        <w:rPr>
          <w:rFonts w:ascii="Arial" w:hAnsi="Arial" w:cs="Arial"/>
          <w:kern w:val="2"/>
        </w:rPr>
        <w:t xml:space="preserve"> que la Convocante hubiere emitido en el marco de la presente contratación.</w:t>
      </w:r>
    </w:p>
    <w:p w14:paraId="282F964F" w14:textId="3F388855" w:rsidR="00826530" w:rsidRPr="00FE6462" w:rsidRDefault="00826530"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Declaro que he verificado toda la documentación que compone esta oferta y conozco el contenido </w:t>
      </w:r>
      <w:r w:rsidR="00857E48" w:rsidRPr="00FE6462">
        <w:rPr>
          <w:rFonts w:ascii="Arial" w:hAnsi="Arial" w:cs="Arial"/>
          <w:kern w:val="2"/>
        </w:rPr>
        <w:t xml:space="preserve">de la </w:t>
      </w:r>
      <w:r w:rsidRPr="00FE6462">
        <w:rPr>
          <w:rFonts w:ascii="Arial" w:hAnsi="Arial" w:cs="Arial"/>
          <w:kern w:val="2"/>
        </w:rPr>
        <w:t>mism</w:t>
      </w:r>
      <w:r w:rsidR="00857E48" w:rsidRPr="00FE6462">
        <w:rPr>
          <w:rFonts w:ascii="Arial" w:hAnsi="Arial" w:cs="Arial"/>
          <w:kern w:val="2"/>
        </w:rPr>
        <w:t>a</w:t>
      </w:r>
      <w:r w:rsidRPr="00FE6462">
        <w:rPr>
          <w:rFonts w:ascii="Arial" w:hAnsi="Arial" w:cs="Arial"/>
          <w:kern w:val="2"/>
        </w:rPr>
        <w:t>, incluso de aquellos</w:t>
      </w:r>
      <w:r w:rsidR="00AB44D8" w:rsidRPr="00FE6462">
        <w:rPr>
          <w:rFonts w:ascii="Arial" w:hAnsi="Arial" w:cs="Arial"/>
          <w:kern w:val="2"/>
        </w:rPr>
        <w:t xml:space="preserve"> documentos</w:t>
      </w:r>
      <w:r w:rsidRPr="00FE6462">
        <w:rPr>
          <w:rFonts w:ascii="Arial" w:hAnsi="Arial" w:cs="Arial"/>
          <w:kern w:val="2"/>
        </w:rPr>
        <w:t xml:space="preserve"> gestionados por terceros para </w:t>
      </w:r>
      <w:r w:rsidR="00215274" w:rsidRPr="00FE6462">
        <w:rPr>
          <w:rFonts w:ascii="Arial" w:hAnsi="Arial" w:cs="Arial"/>
          <w:kern w:val="2"/>
        </w:rPr>
        <w:t>mí</w:t>
      </w:r>
      <w:r w:rsidRPr="00FE6462">
        <w:rPr>
          <w:rFonts w:ascii="Arial" w:hAnsi="Arial" w:cs="Arial"/>
          <w:kern w:val="2"/>
        </w:rPr>
        <w:t xml:space="preserve">, y </w:t>
      </w:r>
      <w:r w:rsidR="00215274" w:rsidRPr="00FE6462">
        <w:rPr>
          <w:rFonts w:ascii="Arial" w:hAnsi="Arial" w:cs="Arial"/>
          <w:kern w:val="2"/>
        </w:rPr>
        <w:t xml:space="preserve">autorizo </w:t>
      </w:r>
      <w:r w:rsidRPr="00FE6462">
        <w:rPr>
          <w:rFonts w:ascii="Arial" w:hAnsi="Arial" w:cs="Arial"/>
          <w:kern w:val="2"/>
        </w:rPr>
        <w:t xml:space="preserve">a la Convocante a confirmar la información por </w:t>
      </w:r>
      <w:r w:rsidR="00215274" w:rsidRPr="00FE6462">
        <w:rPr>
          <w:rFonts w:ascii="Arial" w:hAnsi="Arial" w:cs="Arial"/>
          <w:kern w:val="2"/>
        </w:rPr>
        <w:t xml:space="preserve">mi </w:t>
      </w:r>
      <w:r w:rsidRPr="00FE6462">
        <w:rPr>
          <w:rFonts w:ascii="Arial" w:hAnsi="Arial" w:cs="Arial"/>
          <w:kern w:val="2"/>
        </w:rPr>
        <w:t xml:space="preserve">suministrada en </w:t>
      </w:r>
      <w:r w:rsidR="00215274" w:rsidRPr="00FE6462">
        <w:rPr>
          <w:rFonts w:ascii="Arial" w:hAnsi="Arial" w:cs="Arial"/>
          <w:kern w:val="2"/>
        </w:rPr>
        <w:t xml:space="preserve">esta </w:t>
      </w:r>
      <w:r w:rsidRPr="00FE6462">
        <w:rPr>
          <w:rFonts w:ascii="Arial" w:hAnsi="Arial" w:cs="Arial"/>
          <w:kern w:val="2"/>
        </w:rPr>
        <w:t>oferta, a través de cualquier fuente pública o privada de información.</w:t>
      </w:r>
    </w:p>
    <w:p w14:paraId="602A38B4" w14:textId="40686253" w:rsidR="00C44C47" w:rsidRPr="00FE6462" w:rsidRDefault="00FC47FF" w:rsidP="00525C25">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kern w:val="2"/>
        </w:rPr>
        <w:t xml:space="preserve">Esta </w:t>
      </w:r>
      <w:r w:rsidR="00C44C47" w:rsidRPr="00FE6462">
        <w:rPr>
          <w:rFonts w:ascii="Arial" w:hAnsi="Arial" w:cs="Arial"/>
          <w:kern w:val="2"/>
        </w:rPr>
        <w:t>oferta se mantendrá vigente por el período establecido en las bases de la p</w:t>
      </w:r>
      <w:r w:rsidR="00FA4D8B">
        <w:rPr>
          <w:rFonts w:ascii="Arial" w:hAnsi="Arial" w:cs="Arial"/>
          <w:kern w:val="2"/>
        </w:rPr>
        <w:t>resente contratación –numeral 10</w:t>
      </w:r>
      <w:r w:rsidR="00C44C47" w:rsidRPr="00FE6462">
        <w:rPr>
          <w:rFonts w:ascii="Arial" w:hAnsi="Arial" w:cs="Arial"/>
          <w:kern w:val="2"/>
        </w:rPr>
        <w:t xml:space="preserve"> del Anexo 1—, contados a partir de la fecha límite fijada para la presentación de las ofertas. Esta oferta </w:t>
      </w:r>
      <w:r w:rsidRPr="00FE6462">
        <w:rPr>
          <w:rFonts w:ascii="Arial" w:hAnsi="Arial" w:cs="Arial"/>
          <w:kern w:val="2"/>
        </w:rPr>
        <w:t xml:space="preserve">me </w:t>
      </w:r>
      <w:r w:rsidR="00C44C47" w:rsidRPr="00FE6462">
        <w:rPr>
          <w:rFonts w:ascii="Arial" w:hAnsi="Arial" w:cs="Arial"/>
          <w:kern w:val="2"/>
        </w:rPr>
        <w:t>obligará y podrá ser aceptada en cualquier momento antes de la expiración de dicho período.</w:t>
      </w:r>
    </w:p>
    <w:p w14:paraId="20FDAF3B" w14:textId="0A5D8E89" w:rsidR="001F5B76" w:rsidRPr="00FE6462" w:rsidRDefault="001F5B76" w:rsidP="000803E7">
      <w:pPr>
        <w:pStyle w:val="Prrafodelista"/>
        <w:numPr>
          <w:ilvl w:val="0"/>
          <w:numId w:val="10"/>
        </w:numPr>
        <w:jc w:val="both"/>
        <w:rPr>
          <w:rFonts w:ascii="Arial" w:hAnsi="Arial" w:cs="Arial"/>
        </w:rPr>
      </w:pPr>
      <w:r w:rsidRPr="00FE6462">
        <w:rPr>
          <w:rFonts w:ascii="Arial" w:hAnsi="Arial" w:cs="Arial"/>
          <w:kern w:val="2"/>
        </w:rPr>
        <w:t xml:space="preserve">Manifiesto que conozco el valor de la avaluación oficial realizada </w:t>
      </w:r>
      <w:r w:rsidR="000803E7" w:rsidRPr="00FE6462">
        <w:rPr>
          <w:rFonts w:ascii="Arial" w:hAnsi="Arial" w:cs="Arial"/>
          <w:kern w:val="2"/>
        </w:rPr>
        <w:t>por</w:t>
      </w:r>
      <w:r w:rsidR="00AC4011">
        <w:rPr>
          <w:rFonts w:ascii="Arial" w:hAnsi="Arial" w:cs="Arial"/>
          <w:kern w:val="2"/>
        </w:rPr>
        <w:t xml:space="preserve"> el Ministerio de Obras Públicas y Comunicaciones (M.O.P.C.)</w:t>
      </w:r>
      <w:r w:rsidR="000803E7" w:rsidRPr="00FE6462">
        <w:rPr>
          <w:rFonts w:ascii="Arial" w:hAnsi="Arial" w:cs="Arial"/>
          <w:i/>
          <w:color w:val="FF0000"/>
          <w:kern w:val="2"/>
        </w:rPr>
        <w:t xml:space="preserve"> </w:t>
      </w:r>
      <w:r w:rsidRPr="00FE6462">
        <w:rPr>
          <w:rFonts w:ascii="Arial" w:hAnsi="Arial" w:cs="Arial"/>
          <w:kern w:val="2"/>
        </w:rPr>
        <w:t xml:space="preserve">al inmueble de mi propiedad </w:t>
      </w:r>
      <w:r w:rsidR="00337560" w:rsidRPr="00FE6462">
        <w:rPr>
          <w:rFonts w:ascii="Arial" w:hAnsi="Arial" w:cs="Arial"/>
          <w:kern w:val="2"/>
        </w:rPr>
        <w:t>objeto de esta oferta</w:t>
      </w:r>
      <w:r w:rsidR="00A74A65" w:rsidRPr="00FE6462">
        <w:rPr>
          <w:rFonts w:ascii="Arial" w:hAnsi="Arial" w:cs="Arial"/>
          <w:kern w:val="2"/>
        </w:rPr>
        <w:t>.</w:t>
      </w:r>
      <w:r w:rsidR="00337560" w:rsidRPr="00FE6462">
        <w:rPr>
          <w:rFonts w:ascii="Arial" w:hAnsi="Arial" w:cs="Arial"/>
          <w:kern w:val="2"/>
        </w:rPr>
        <w:t xml:space="preserve"> </w:t>
      </w:r>
    </w:p>
    <w:p w14:paraId="566307D9" w14:textId="0BA4C5AD" w:rsidR="00C44C47" w:rsidRPr="00FE6462" w:rsidRDefault="00C44C47" w:rsidP="005E5571">
      <w:pPr>
        <w:widowControl w:val="0"/>
        <w:numPr>
          <w:ilvl w:val="0"/>
          <w:numId w:val="10"/>
        </w:numPr>
        <w:tabs>
          <w:tab w:val="left" w:pos="540"/>
        </w:tabs>
        <w:suppressAutoHyphens/>
        <w:spacing w:before="240" w:after="240" w:line="240" w:lineRule="auto"/>
        <w:ind w:left="419" w:hanging="357"/>
        <w:jc w:val="both"/>
        <w:rPr>
          <w:rFonts w:ascii="Arial" w:hAnsi="Arial" w:cs="Arial"/>
          <w:kern w:val="2"/>
        </w:rPr>
      </w:pPr>
      <w:r w:rsidRPr="00FE6462">
        <w:rPr>
          <w:rFonts w:ascii="Arial" w:hAnsi="Arial" w:cs="Arial"/>
        </w:rPr>
        <w:t>En las condiciones requeridas en los documentos de este procedimiento de contratación vía excepción, ofrezco para la venta el/</w:t>
      </w:r>
      <w:proofErr w:type="gramStart"/>
      <w:r w:rsidRPr="00FE6462">
        <w:rPr>
          <w:rFonts w:ascii="Arial" w:hAnsi="Arial" w:cs="Arial"/>
        </w:rPr>
        <w:t>los inmueble</w:t>
      </w:r>
      <w:proofErr w:type="gramEnd"/>
      <w:r w:rsidRPr="00FE6462">
        <w:rPr>
          <w:rFonts w:ascii="Arial" w:hAnsi="Arial" w:cs="Arial"/>
        </w:rPr>
        <w:t xml:space="preserve">(s) cuya cantidad, descripción y precios unitarios y totales se indican en la planilla siguiente:  </w:t>
      </w:r>
    </w:p>
    <w:p w14:paraId="76D30DA0" w14:textId="02ECD1E3" w:rsidR="00215274" w:rsidRPr="00FE6462" w:rsidRDefault="00215274" w:rsidP="00525C25">
      <w:pPr>
        <w:tabs>
          <w:tab w:val="left" w:pos="540"/>
        </w:tabs>
        <w:suppressAutoHyphens/>
        <w:spacing w:after="0" w:line="100" w:lineRule="atLeast"/>
        <w:rPr>
          <w:rFonts w:ascii="Arial" w:hAnsi="Arial" w:cs="Arial"/>
          <w:kern w:val="2"/>
        </w:rPr>
      </w:pPr>
    </w:p>
    <w:tbl>
      <w:tblPr>
        <w:tblW w:w="0" w:type="auto"/>
        <w:tblInd w:w="520" w:type="dxa"/>
        <w:tblLayout w:type="fixed"/>
        <w:tblCellMar>
          <w:left w:w="70" w:type="dxa"/>
          <w:right w:w="70" w:type="dxa"/>
        </w:tblCellMar>
        <w:tblLook w:val="04A0" w:firstRow="1" w:lastRow="0" w:firstColumn="1" w:lastColumn="0" w:noHBand="0" w:noVBand="1"/>
      </w:tblPr>
      <w:tblGrid>
        <w:gridCol w:w="566"/>
        <w:gridCol w:w="1842"/>
        <w:gridCol w:w="1275"/>
        <w:gridCol w:w="1469"/>
        <w:gridCol w:w="1365"/>
        <w:gridCol w:w="1822"/>
      </w:tblGrid>
      <w:tr w:rsidR="005849F4" w:rsidRPr="00162894" w14:paraId="01322C1E" w14:textId="0D3DC252" w:rsidTr="00162894">
        <w:trPr>
          <w:trHeight w:val="1109"/>
        </w:trPr>
        <w:tc>
          <w:tcPr>
            <w:tcW w:w="566" w:type="dxa"/>
            <w:tcBorders>
              <w:top w:val="single" w:sz="8" w:space="0" w:color="000000"/>
              <w:left w:val="single" w:sz="8" w:space="0" w:color="000000"/>
              <w:bottom w:val="nil"/>
              <w:right w:val="nil"/>
            </w:tcBorders>
            <w:shd w:val="clear" w:color="auto" w:fill="CCFFCC"/>
            <w:vAlign w:val="center"/>
            <w:hideMark/>
          </w:tcPr>
          <w:p w14:paraId="08AAB90D" w14:textId="10F55698" w:rsidR="00C44C47" w:rsidRPr="00162894" w:rsidRDefault="00C44C47" w:rsidP="009D230C">
            <w:pPr>
              <w:suppressAutoHyphens/>
              <w:spacing w:after="0" w:line="100" w:lineRule="atLeast"/>
              <w:rPr>
                <w:rFonts w:ascii="Arial" w:hAnsi="Arial" w:cs="Arial"/>
                <w:b/>
                <w:kern w:val="2"/>
                <w:sz w:val="20"/>
                <w:lang w:val="en-US"/>
              </w:rPr>
            </w:pPr>
            <w:r w:rsidRPr="00162894">
              <w:rPr>
                <w:rFonts w:ascii="Arial" w:hAnsi="Arial" w:cs="Arial"/>
                <w:b/>
                <w:kern w:val="2"/>
                <w:sz w:val="20"/>
                <w:lang w:val="en-US"/>
              </w:rPr>
              <w:t>Nº</w:t>
            </w:r>
          </w:p>
        </w:tc>
        <w:tc>
          <w:tcPr>
            <w:tcW w:w="1842" w:type="dxa"/>
            <w:tcBorders>
              <w:top w:val="single" w:sz="8" w:space="0" w:color="000000"/>
              <w:left w:val="single" w:sz="8" w:space="0" w:color="000000"/>
              <w:bottom w:val="nil"/>
              <w:right w:val="single" w:sz="4" w:space="0" w:color="000000"/>
            </w:tcBorders>
            <w:shd w:val="clear" w:color="auto" w:fill="CCFFCC"/>
            <w:vAlign w:val="center"/>
            <w:hideMark/>
          </w:tcPr>
          <w:p w14:paraId="1889E684" w14:textId="3FE72224" w:rsidR="00C44C47" w:rsidRPr="00162894" w:rsidRDefault="00C44C47" w:rsidP="009D230C">
            <w:pPr>
              <w:suppressAutoHyphens/>
              <w:spacing w:after="0" w:line="100" w:lineRule="atLeast"/>
              <w:rPr>
                <w:rFonts w:ascii="Arial" w:hAnsi="Arial" w:cs="Arial"/>
                <w:b/>
                <w:kern w:val="2"/>
                <w:sz w:val="20"/>
              </w:rPr>
            </w:pPr>
            <w:r w:rsidRPr="00162894">
              <w:rPr>
                <w:rFonts w:ascii="Arial" w:hAnsi="Arial" w:cs="Arial"/>
                <w:b/>
                <w:kern w:val="2"/>
                <w:sz w:val="20"/>
              </w:rPr>
              <w:t>FINCA/PADRON</w:t>
            </w:r>
            <w:r w:rsidR="009D230C" w:rsidRPr="00162894">
              <w:rPr>
                <w:rFonts w:ascii="Arial" w:hAnsi="Arial" w:cs="Arial"/>
                <w:b/>
                <w:kern w:val="2"/>
                <w:sz w:val="20"/>
              </w:rPr>
              <w:t xml:space="preserve"> </w:t>
            </w:r>
            <w:r w:rsidRPr="00162894">
              <w:rPr>
                <w:rFonts w:ascii="Arial" w:hAnsi="Arial" w:cs="Arial"/>
                <w:b/>
                <w:kern w:val="2"/>
                <w:sz w:val="20"/>
              </w:rPr>
              <w:t>CTA</w:t>
            </w:r>
            <w:r w:rsidR="009D230C" w:rsidRPr="00162894">
              <w:rPr>
                <w:rFonts w:ascii="Arial" w:hAnsi="Arial" w:cs="Arial"/>
                <w:b/>
                <w:kern w:val="2"/>
                <w:sz w:val="20"/>
              </w:rPr>
              <w:t>.</w:t>
            </w:r>
            <w:r w:rsidRPr="00162894">
              <w:rPr>
                <w:rFonts w:ascii="Arial" w:hAnsi="Arial" w:cs="Arial"/>
                <w:b/>
                <w:kern w:val="2"/>
                <w:sz w:val="20"/>
              </w:rPr>
              <w:t xml:space="preserve"> CTE</w:t>
            </w:r>
            <w:r w:rsidR="009D230C" w:rsidRPr="00162894">
              <w:rPr>
                <w:rFonts w:ascii="Arial" w:hAnsi="Arial" w:cs="Arial"/>
                <w:b/>
                <w:kern w:val="2"/>
                <w:sz w:val="20"/>
              </w:rPr>
              <w:t>.</w:t>
            </w:r>
            <w:r w:rsidRPr="00162894">
              <w:rPr>
                <w:rFonts w:ascii="Arial" w:hAnsi="Arial" w:cs="Arial"/>
                <w:b/>
                <w:kern w:val="2"/>
                <w:sz w:val="20"/>
              </w:rPr>
              <w:t xml:space="preserve"> CATASTRAL</w:t>
            </w:r>
          </w:p>
        </w:tc>
        <w:tc>
          <w:tcPr>
            <w:tcW w:w="1275" w:type="dxa"/>
            <w:tcBorders>
              <w:top w:val="single" w:sz="4" w:space="0" w:color="000000"/>
              <w:left w:val="single" w:sz="4" w:space="0" w:color="000000"/>
              <w:bottom w:val="single" w:sz="4" w:space="0" w:color="000000"/>
              <w:right w:val="single" w:sz="4" w:space="0" w:color="000000"/>
            </w:tcBorders>
            <w:shd w:val="clear" w:color="auto" w:fill="CCFFCC"/>
          </w:tcPr>
          <w:p w14:paraId="7D5D11AB" w14:textId="2115A655" w:rsidR="00C44C47" w:rsidRPr="00162894" w:rsidRDefault="00C44C47" w:rsidP="009D230C">
            <w:pPr>
              <w:suppressAutoHyphens/>
              <w:spacing w:after="0" w:line="100" w:lineRule="atLeast"/>
              <w:rPr>
                <w:rFonts w:ascii="Arial" w:hAnsi="Arial" w:cs="Arial"/>
                <w:b/>
                <w:kern w:val="2"/>
                <w:sz w:val="20"/>
              </w:rPr>
            </w:pPr>
          </w:p>
          <w:p w14:paraId="767BC467" w14:textId="569AC9E4" w:rsidR="00C44C47" w:rsidRPr="00162894" w:rsidRDefault="00C44C47" w:rsidP="009D230C">
            <w:pPr>
              <w:suppressAutoHyphens/>
              <w:spacing w:after="0" w:line="100" w:lineRule="atLeast"/>
              <w:rPr>
                <w:rFonts w:ascii="Arial" w:hAnsi="Arial" w:cs="Arial"/>
                <w:b/>
                <w:kern w:val="2"/>
                <w:sz w:val="20"/>
              </w:rPr>
            </w:pPr>
          </w:p>
          <w:p w14:paraId="052AAA38" w14:textId="371DE47C"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DISTRITO</w:t>
            </w:r>
          </w:p>
        </w:tc>
        <w:tc>
          <w:tcPr>
            <w:tcW w:w="1469" w:type="dxa"/>
            <w:tcBorders>
              <w:top w:val="single" w:sz="8" w:space="0" w:color="000000"/>
              <w:left w:val="single" w:sz="4" w:space="0" w:color="000000"/>
              <w:bottom w:val="nil"/>
              <w:right w:val="single" w:sz="4" w:space="0" w:color="000000"/>
            </w:tcBorders>
            <w:shd w:val="clear" w:color="auto" w:fill="CCFFCC"/>
            <w:vAlign w:val="center"/>
            <w:hideMark/>
          </w:tcPr>
          <w:p w14:paraId="75F3ADF6" w14:textId="14E1E2D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SUPERFICIE</w:t>
            </w:r>
          </w:p>
          <w:p w14:paraId="2065A171" w14:textId="4F5C26E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(m2/ha)</w:t>
            </w:r>
          </w:p>
        </w:tc>
        <w:tc>
          <w:tcPr>
            <w:tcW w:w="1365" w:type="dxa"/>
            <w:tcBorders>
              <w:top w:val="single" w:sz="8" w:space="0" w:color="000000"/>
              <w:left w:val="single" w:sz="4" w:space="0" w:color="000000"/>
              <w:bottom w:val="nil"/>
              <w:right w:val="single" w:sz="8" w:space="0" w:color="000000"/>
            </w:tcBorders>
            <w:shd w:val="clear" w:color="auto" w:fill="CCFFCC"/>
            <w:vAlign w:val="center"/>
            <w:hideMark/>
          </w:tcPr>
          <w:p w14:paraId="75EF3541" w14:textId="507E8085"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UNITARIO (m2/ha)</w:t>
            </w:r>
          </w:p>
        </w:tc>
        <w:tc>
          <w:tcPr>
            <w:tcW w:w="1822" w:type="dxa"/>
            <w:tcBorders>
              <w:top w:val="single" w:sz="8" w:space="0" w:color="000000"/>
              <w:left w:val="nil"/>
              <w:bottom w:val="nil"/>
              <w:right w:val="single" w:sz="8" w:space="0" w:color="000000"/>
            </w:tcBorders>
            <w:shd w:val="clear" w:color="auto" w:fill="CCFFCC"/>
            <w:vAlign w:val="center"/>
            <w:hideMark/>
          </w:tcPr>
          <w:p w14:paraId="74DAEA35" w14:textId="6CB74A1B"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PRECIO TOTAL</w:t>
            </w:r>
          </w:p>
          <w:p w14:paraId="0D57ED2A" w14:textId="576D0AA2" w:rsidR="00C44C47" w:rsidRPr="00162894" w:rsidRDefault="00C44C47" w:rsidP="009D230C">
            <w:pPr>
              <w:suppressAutoHyphens/>
              <w:spacing w:after="0" w:line="100" w:lineRule="atLeast"/>
              <w:jc w:val="center"/>
              <w:rPr>
                <w:rFonts w:ascii="Arial" w:hAnsi="Arial" w:cs="Arial"/>
                <w:b/>
                <w:kern w:val="2"/>
                <w:sz w:val="20"/>
              </w:rPr>
            </w:pPr>
            <w:r w:rsidRPr="00162894">
              <w:rPr>
                <w:rFonts w:ascii="Arial" w:hAnsi="Arial" w:cs="Arial"/>
                <w:b/>
                <w:kern w:val="2"/>
                <w:sz w:val="20"/>
              </w:rPr>
              <w:t>IVA inc.</w:t>
            </w:r>
          </w:p>
        </w:tc>
      </w:tr>
      <w:tr w:rsidR="007648EE" w:rsidRPr="00FE6462" w14:paraId="2669451C" w14:textId="394A442E" w:rsidTr="00162894">
        <w:trPr>
          <w:trHeight w:val="1515"/>
        </w:trPr>
        <w:tc>
          <w:tcPr>
            <w:tcW w:w="566" w:type="dxa"/>
            <w:tcBorders>
              <w:top w:val="single" w:sz="8" w:space="0" w:color="000000"/>
              <w:left w:val="single" w:sz="8" w:space="0" w:color="000000"/>
              <w:bottom w:val="single" w:sz="8" w:space="0" w:color="000000"/>
              <w:right w:val="nil"/>
            </w:tcBorders>
            <w:shd w:val="clear" w:color="auto" w:fill="FFFFFF"/>
            <w:vAlign w:val="center"/>
          </w:tcPr>
          <w:p w14:paraId="7CD335CA" w14:textId="390EF4F6" w:rsidR="007648EE" w:rsidRPr="00FE6462" w:rsidRDefault="007648EE" w:rsidP="007648EE">
            <w:pPr>
              <w:suppressAutoHyphens/>
              <w:spacing w:after="0" w:line="100" w:lineRule="atLeast"/>
              <w:jc w:val="center"/>
              <w:rPr>
                <w:rFonts w:ascii="Arial" w:hAnsi="Arial" w:cs="Arial"/>
                <w:b/>
                <w:kern w:val="2"/>
              </w:rPr>
            </w:pPr>
            <w:r>
              <w:rPr>
                <w:rFonts w:ascii="Arial" w:hAnsi="Arial" w:cs="Arial"/>
                <w:b/>
                <w:kern w:val="2"/>
                <w:lang w:val="en-US"/>
              </w:rPr>
              <w:t>1</w:t>
            </w:r>
          </w:p>
        </w:tc>
        <w:tc>
          <w:tcPr>
            <w:tcW w:w="1842"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4DC37DBF" w14:textId="0DD84C4D" w:rsidR="007648EE" w:rsidRPr="00FE6462" w:rsidRDefault="007648EE" w:rsidP="007648EE">
            <w:pPr>
              <w:suppressAutoHyphens/>
              <w:spacing w:after="0" w:line="100" w:lineRule="atLeast"/>
              <w:rPr>
                <w:rFonts w:ascii="Arial" w:hAnsi="Arial" w:cs="Arial"/>
                <w:kern w:val="2"/>
              </w:rPr>
            </w:pPr>
            <w:r>
              <w:rPr>
                <w:rFonts w:ascii="Arial" w:hAnsi="Arial" w:cs="Arial"/>
                <w:kern w:val="2"/>
                <w:lang w:val="en-US"/>
              </w:rPr>
              <w:t>Finca Nº 5610 – Padrón Nº 6565</w:t>
            </w:r>
          </w:p>
        </w:tc>
        <w:tc>
          <w:tcPr>
            <w:tcW w:w="1275" w:type="dxa"/>
            <w:tcBorders>
              <w:top w:val="single" w:sz="4" w:space="0" w:color="000000"/>
              <w:left w:val="single" w:sz="4" w:space="0" w:color="000000"/>
              <w:bottom w:val="single" w:sz="4" w:space="0" w:color="000000"/>
              <w:right w:val="single" w:sz="4" w:space="0" w:color="000000"/>
            </w:tcBorders>
            <w:vAlign w:val="center"/>
          </w:tcPr>
          <w:p w14:paraId="5FBBD509" w14:textId="3DF3CBA9" w:rsidR="007648EE" w:rsidRPr="00FE6462" w:rsidRDefault="007648EE" w:rsidP="007648EE">
            <w:pPr>
              <w:suppressAutoHyphens/>
              <w:spacing w:after="0" w:line="100" w:lineRule="atLeast"/>
              <w:jc w:val="center"/>
              <w:rPr>
                <w:rFonts w:ascii="Arial" w:hAnsi="Arial" w:cs="Arial"/>
                <w:kern w:val="2"/>
              </w:rPr>
            </w:pPr>
            <w:proofErr w:type="spellStart"/>
            <w:r>
              <w:rPr>
                <w:rFonts w:ascii="Arial" w:hAnsi="Arial" w:cs="Arial"/>
                <w:kern w:val="2"/>
                <w:lang w:val="en-US"/>
              </w:rPr>
              <w:t>Yhu</w:t>
            </w:r>
            <w:proofErr w:type="spellEnd"/>
          </w:p>
        </w:tc>
        <w:tc>
          <w:tcPr>
            <w:tcW w:w="1469"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4CD8FA3F" w14:textId="77777777" w:rsidR="007648EE" w:rsidRDefault="007648EE" w:rsidP="007648EE">
            <w:pPr>
              <w:suppressAutoHyphens/>
              <w:spacing w:after="0" w:line="100" w:lineRule="atLeast"/>
              <w:jc w:val="center"/>
              <w:rPr>
                <w:rFonts w:ascii="Arial" w:hAnsi="Arial" w:cs="Arial"/>
                <w:kern w:val="2"/>
                <w:lang w:val="en-US"/>
              </w:rPr>
            </w:pPr>
            <w:r>
              <w:rPr>
                <w:rFonts w:ascii="Arial" w:hAnsi="Arial" w:cs="Arial"/>
                <w:kern w:val="2"/>
                <w:lang w:val="en-US"/>
              </w:rPr>
              <w:t xml:space="preserve">38 </w:t>
            </w:r>
            <w:proofErr w:type="spellStart"/>
            <w:r>
              <w:rPr>
                <w:rFonts w:ascii="Arial" w:hAnsi="Arial" w:cs="Arial"/>
                <w:kern w:val="2"/>
                <w:lang w:val="en-US"/>
              </w:rPr>
              <w:t>hás</w:t>
            </w:r>
            <w:proofErr w:type="spellEnd"/>
            <w:r>
              <w:rPr>
                <w:rFonts w:ascii="Arial" w:hAnsi="Arial" w:cs="Arial"/>
                <w:kern w:val="2"/>
                <w:lang w:val="en-US"/>
              </w:rPr>
              <w:t>.</w:t>
            </w:r>
          </w:p>
          <w:p w14:paraId="3B051349" w14:textId="77777777" w:rsidR="007648EE" w:rsidRDefault="007648EE" w:rsidP="007648EE">
            <w:pPr>
              <w:suppressAutoHyphens/>
              <w:spacing w:after="0" w:line="100" w:lineRule="atLeast"/>
              <w:jc w:val="center"/>
              <w:rPr>
                <w:rFonts w:ascii="Arial" w:hAnsi="Arial" w:cs="Arial"/>
                <w:kern w:val="2"/>
                <w:lang w:val="en-US"/>
              </w:rPr>
            </w:pPr>
            <w:r>
              <w:rPr>
                <w:rFonts w:ascii="Arial" w:hAnsi="Arial" w:cs="Arial"/>
                <w:kern w:val="2"/>
                <w:lang w:val="en-US"/>
              </w:rPr>
              <w:t>8160 m2.</w:t>
            </w:r>
          </w:p>
          <w:p w14:paraId="43E8B381" w14:textId="4CC1AD89" w:rsidR="007648EE" w:rsidRPr="00FE6462" w:rsidRDefault="007648EE" w:rsidP="007648EE">
            <w:pPr>
              <w:suppressAutoHyphens/>
              <w:spacing w:after="0" w:line="100" w:lineRule="atLeast"/>
              <w:jc w:val="center"/>
              <w:rPr>
                <w:rFonts w:ascii="Arial" w:hAnsi="Arial" w:cs="Arial"/>
                <w:kern w:val="2"/>
              </w:rPr>
            </w:pPr>
            <w:r>
              <w:rPr>
                <w:rFonts w:ascii="Arial" w:hAnsi="Arial" w:cs="Arial"/>
                <w:kern w:val="2"/>
                <w:lang w:val="en-US"/>
              </w:rPr>
              <w:t>2749 cm2.</w:t>
            </w:r>
          </w:p>
        </w:tc>
        <w:tc>
          <w:tcPr>
            <w:tcW w:w="1365" w:type="dxa"/>
            <w:tcBorders>
              <w:top w:val="single" w:sz="8" w:space="0" w:color="000000"/>
              <w:left w:val="nil"/>
              <w:bottom w:val="single" w:sz="8" w:space="0" w:color="000000"/>
              <w:right w:val="single" w:sz="8" w:space="0" w:color="000000"/>
            </w:tcBorders>
            <w:shd w:val="clear" w:color="auto" w:fill="FFFFFF"/>
            <w:vAlign w:val="center"/>
          </w:tcPr>
          <w:p w14:paraId="513B31A8" w14:textId="55D1E056" w:rsidR="007648EE" w:rsidRPr="00FE6462" w:rsidRDefault="007648EE" w:rsidP="007648EE">
            <w:pPr>
              <w:suppressAutoHyphens/>
              <w:spacing w:after="0" w:line="100" w:lineRule="atLeast"/>
              <w:jc w:val="center"/>
              <w:rPr>
                <w:rFonts w:ascii="Arial" w:hAnsi="Arial" w:cs="Arial"/>
                <w:b/>
                <w:kern w:val="2"/>
              </w:rPr>
            </w:pPr>
          </w:p>
        </w:tc>
        <w:tc>
          <w:tcPr>
            <w:tcW w:w="1822" w:type="dxa"/>
            <w:tcBorders>
              <w:top w:val="single" w:sz="8" w:space="0" w:color="000000"/>
              <w:left w:val="nil"/>
              <w:bottom w:val="single" w:sz="8" w:space="0" w:color="000000"/>
              <w:right w:val="single" w:sz="8" w:space="0" w:color="000000"/>
            </w:tcBorders>
            <w:vAlign w:val="center"/>
          </w:tcPr>
          <w:p w14:paraId="66ECD30B" w14:textId="6F981AD5" w:rsidR="007648EE" w:rsidRPr="00FE6462" w:rsidRDefault="007648EE" w:rsidP="007648EE">
            <w:pPr>
              <w:suppressAutoHyphens/>
              <w:spacing w:after="0" w:line="100" w:lineRule="atLeast"/>
              <w:jc w:val="center"/>
              <w:rPr>
                <w:rFonts w:ascii="Arial" w:hAnsi="Arial" w:cs="Arial"/>
                <w:kern w:val="2"/>
              </w:rPr>
            </w:pPr>
          </w:p>
        </w:tc>
      </w:tr>
    </w:tbl>
    <w:p w14:paraId="2F8CFD2B" w14:textId="1C32F398" w:rsidR="00C44C47" w:rsidRPr="00FE6462" w:rsidRDefault="00C44C47" w:rsidP="00525C25">
      <w:pPr>
        <w:tabs>
          <w:tab w:val="left" w:pos="540"/>
        </w:tabs>
        <w:suppressAutoHyphens/>
        <w:spacing w:after="0" w:line="100" w:lineRule="atLeast"/>
        <w:rPr>
          <w:rFonts w:ascii="Arial" w:hAnsi="Arial" w:cs="Arial"/>
          <w:kern w:val="2"/>
        </w:rPr>
      </w:pPr>
    </w:p>
    <w:p w14:paraId="4ED924B9" w14:textId="3778C731" w:rsidR="00C44C47" w:rsidRPr="00FE6462" w:rsidRDefault="00C44C47" w:rsidP="00525C25">
      <w:pPr>
        <w:tabs>
          <w:tab w:val="left" w:pos="540"/>
        </w:tabs>
        <w:suppressAutoHyphens/>
        <w:spacing w:after="0" w:line="100" w:lineRule="atLeast"/>
        <w:rPr>
          <w:rFonts w:ascii="Arial" w:hAnsi="Arial" w:cs="Arial"/>
          <w:kern w:val="2"/>
        </w:rPr>
      </w:pPr>
      <w:proofErr w:type="spellStart"/>
      <w:r w:rsidRPr="00FE6462">
        <w:rPr>
          <w:rFonts w:ascii="Arial" w:hAnsi="Arial" w:cs="Arial"/>
          <w:kern w:val="2"/>
        </w:rPr>
        <w:t>Obs</w:t>
      </w:r>
      <w:proofErr w:type="spellEnd"/>
      <w:r w:rsidRPr="00FE6462">
        <w:rPr>
          <w:rFonts w:ascii="Arial" w:hAnsi="Arial" w:cs="Arial"/>
          <w:kern w:val="2"/>
        </w:rPr>
        <w:t xml:space="preserve">: El precio total incluye los tributos </w:t>
      </w:r>
      <w:r w:rsidR="00215274" w:rsidRPr="00FE6462">
        <w:rPr>
          <w:rFonts w:ascii="Arial" w:hAnsi="Arial" w:cs="Arial"/>
          <w:kern w:val="2"/>
        </w:rPr>
        <w:t>y</w:t>
      </w:r>
      <w:r w:rsidRPr="00FE6462">
        <w:rPr>
          <w:rFonts w:ascii="Arial" w:hAnsi="Arial" w:cs="Arial"/>
          <w:kern w:val="2"/>
        </w:rPr>
        <w:t xml:space="preserve"> gravámenes que corresponden.</w:t>
      </w:r>
    </w:p>
    <w:p w14:paraId="7B62BFB2" w14:textId="2F7E8628" w:rsidR="00C44C47" w:rsidRPr="00FE6462" w:rsidRDefault="00C44C47" w:rsidP="00525C25">
      <w:pPr>
        <w:tabs>
          <w:tab w:val="left" w:pos="540"/>
        </w:tabs>
        <w:suppressAutoHyphens/>
        <w:spacing w:after="0" w:line="100" w:lineRule="atLeast"/>
        <w:rPr>
          <w:rFonts w:ascii="Arial" w:hAnsi="Arial" w:cs="Arial"/>
          <w:kern w:val="2"/>
        </w:rPr>
      </w:pPr>
    </w:p>
    <w:p w14:paraId="1660FE7C" w14:textId="77777777" w:rsidR="00C44C47" w:rsidRPr="00FE6462" w:rsidRDefault="00C44C47" w:rsidP="00525C25">
      <w:pPr>
        <w:widowControl w:val="0"/>
        <w:numPr>
          <w:ilvl w:val="0"/>
          <w:numId w:val="10"/>
        </w:numPr>
        <w:suppressAutoHyphens/>
        <w:spacing w:after="0" w:line="100" w:lineRule="atLeast"/>
        <w:jc w:val="both"/>
        <w:rPr>
          <w:rFonts w:ascii="Arial" w:hAnsi="Arial" w:cs="Arial"/>
          <w:kern w:val="2"/>
        </w:rPr>
      </w:pPr>
      <w:r w:rsidRPr="00FE6462">
        <w:rPr>
          <w:rFonts w:ascii="Arial" w:hAnsi="Arial" w:cs="Arial"/>
          <w:kern w:val="2"/>
        </w:rPr>
        <w:t>Entiendo que esta oferta, junto con su debida aceptación por escrito incluida en la notificación de adjudicación, constituirán una obligación contractual entre nosotros, hasta que el Contrato formal haya sido perfeccionado por las partes.</w:t>
      </w:r>
    </w:p>
    <w:p w14:paraId="220FA767"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ab/>
      </w:r>
    </w:p>
    <w:p w14:paraId="4D95D16A" w14:textId="77777777" w:rsidR="00C44C47" w:rsidRPr="00FE6462" w:rsidRDefault="00C44C47" w:rsidP="00525C25">
      <w:pPr>
        <w:widowControl w:val="0"/>
        <w:numPr>
          <w:ilvl w:val="0"/>
          <w:numId w:val="10"/>
        </w:numPr>
        <w:suppressAutoHyphens/>
        <w:spacing w:after="0" w:line="100" w:lineRule="atLeast"/>
        <w:jc w:val="both"/>
        <w:rPr>
          <w:rFonts w:ascii="Arial" w:hAnsi="Arial" w:cs="Arial"/>
          <w:kern w:val="2"/>
        </w:rPr>
      </w:pPr>
      <w:r w:rsidRPr="00FE6462">
        <w:rPr>
          <w:rFonts w:ascii="Arial" w:hAnsi="Arial" w:cs="Arial"/>
          <w:kern w:val="2"/>
        </w:rPr>
        <w:t xml:space="preserve">Entiendo que la Convocante tiene el derecho de cancelar el procedimiento de contratación, conforme con lo dispuesto en el artículo 31 de la Ley </w:t>
      </w:r>
      <w:proofErr w:type="spellStart"/>
      <w:r w:rsidRPr="00FE6462">
        <w:rPr>
          <w:rFonts w:ascii="Arial" w:hAnsi="Arial" w:cs="Arial"/>
          <w:kern w:val="2"/>
        </w:rPr>
        <w:t>Nº</w:t>
      </w:r>
      <w:proofErr w:type="spellEnd"/>
      <w:r w:rsidRPr="00FE6462">
        <w:rPr>
          <w:rFonts w:ascii="Arial" w:hAnsi="Arial" w:cs="Arial"/>
          <w:kern w:val="2"/>
        </w:rPr>
        <w:t xml:space="preserve"> 2051/03 de Contrataciones Públicas, sin que por ello incurra en responsabilidad alguna frente al Oferentes.</w:t>
      </w:r>
    </w:p>
    <w:p w14:paraId="078FB5CA" w14:textId="77777777" w:rsidR="00C44C47" w:rsidRPr="00FE6462" w:rsidRDefault="00C44C47" w:rsidP="00525C25">
      <w:pPr>
        <w:suppressAutoHyphens/>
        <w:spacing w:after="0" w:line="100" w:lineRule="atLeast"/>
        <w:jc w:val="center"/>
        <w:rPr>
          <w:rFonts w:ascii="Arial" w:hAnsi="Arial" w:cs="Arial"/>
          <w:kern w:val="2"/>
        </w:rPr>
      </w:pPr>
    </w:p>
    <w:p w14:paraId="211BF3F0" w14:textId="77777777" w:rsidR="00FC47FF" w:rsidRPr="00FE6462" w:rsidRDefault="00FC47FF" w:rsidP="00525C25">
      <w:pPr>
        <w:suppressAutoHyphens/>
        <w:spacing w:after="0" w:line="100" w:lineRule="atLeast"/>
        <w:jc w:val="center"/>
        <w:rPr>
          <w:rFonts w:ascii="Arial" w:hAnsi="Arial" w:cs="Arial"/>
          <w:kern w:val="2"/>
        </w:rPr>
      </w:pPr>
    </w:p>
    <w:p w14:paraId="2F3DB78A" w14:textId="77777777" w:rsidR="00C44C47" w:rsidRPr="00FE6462" w:rsidRDefault="00C44C47" w:rsidP="00525C25">
      <w:pPr>
        <w:suppressAutoHyphens/>
        <w:spacing w:after="0" w:line="100" w:lineRule="atLeast"/>
        <w:jc w:val="center"/>
        <w:rPr>
          <w:rFonts w:ascii="Arial" w:hAnsi="Arial" w:cs="Arial"/>
          <w:i/>
          <w:kern w:val="2"/>
        </w:rPr>
      </w:pPr>
      <w:r w:rsidRPr="00FE6462">
        <w:rPr>
          <w:rFonts w:ascii="Arial" w:hAnsi="Arial" w:cs="Arial"/>
          <w:i/>
          <w:kern w:val="2"/>
        </w:rPr>
        <w:t>________(firma)________</w:t>
      </w:r>
    </w:p>
    <w:p w14:paraId="6DB6E29A" w14:textId="77777777" w:rsidR="00C44C47" w:rsidRPr="00FE6462" w:rsidRDefault="00C44C47" w:rsidP="00525C25">
      <w:pPr>
        <w:suppressAutoHyphens/>
        <w:spacing w:after="0" w:line="100" w:lineRule="atLeast"/>
        <w:jc w:val="center"/>
        <w:rPr>
          <w:rFonts w:ascii="Arial" w:hAnsi="Arial" w:cs="Arial"/>
          <w:kern w:val="2"/>
        </w:rPr>
      </w:pPr>
      <w:r w:rsidRPr="00FE6462">
        <w:rPr>
          <w:rFonts w:ascii="Arial" w:hAnsi="Arial" w:cs="Arial"/>
          <w:kern w:val="2"/>
        </w:rPr>
        <w:t>Oferente</w:t>
      </w:r>
    </w:p>
    <w:p w14:paraId="1C201400" w14:textId="77777777" w:rsidR="00C44C47" w:rsidRPr="00FE6462" w:rsidRDefault="00C44C47" w:rsidP="00525C25">
      <w:pPr>
        <w:suppressAutoHyphens/>
        <w:spacing w:after="0" w:line="100" w:lineRule="atLeast"/>
        <w:jc w:val="center"/>
        <w:rPr>
          <w:rFonts w:ascii="Arial" w:hAnsi="Arial" w:cs="Arial"/>
          <w:kern w:val="2"/>
        </w:rPr>
      </w:pPr>
    </w:p>
    <w:p w14:paraId="15AC06C4"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Datos del oferente: (Especificar el nombre completo de la empresa, si la oferta es presentada por una persona jurídica.)</w:t>
      </w:r>
    </w:p>
    <w:p w14:paraId="038C3A9D" w14:textId="77777777" w:rsidR="00C44C47" w:rsidRPr="00FE6462" w:rsidRDefault="00C44C47" w:rsidP="00525C25">
      <w:pPr>
        <w:suppressAutoHyphens/>
        <w:spacing w:after="0" w:line="100" w:lineRule="atLeast"/>
        <w:rPr>
          <w:rFonts w:ascii="Arial" w:hAnsi="Arial" w:cs="Arial"/>
          <w:kern w:val="2"/>
        </w:rPr>
      </w:pPr>
    </w:p>
    <w:p w14:paraId="35B14F5C" w14:textId="4176A1AF"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Datos del firmante de la oferta: (Indicar el nombre, documento de </w:t>
      </w:r>
      <w:r w:rsidR="007648EE" w:rsidRPr="00FE6462">
        <w:rPr>
          <w:rFonts w:ascii="Arial" w:hAnsi="Arial" w:cs="Arial"/>
          <w:kern w:val="2"/>
        </w:rPr>
        <w:t>identidad y</w:t>
      </w:r>
      <w:r w:rsidRPr="00FE6462">
        <w:rPr>
          <w:rFonts w:ascii="Arial" w:hAnsi="Arial" w:cs="Arial"/>
          <w:kern w:val="2"/>
        </w:rPr>
        <w:t xml:space="preserve"> cargo del firmante de la oferta).   </w:t>
      </w:r>
    </w:p>
    <w:p w14:paraId="6E3E4A58" w14:textId="77777777" w:rsidR="00C44C47" w:rsidRPr="00FE6462" w:rsidRDefault="00C44C47" w:rsidP="00525C25">
      <w:pPr>
        <w:suppressAutoHyphens/>
        <w:spacing w:after="0" w:line="100" w:lineRule="atLeast"/>
        <w:rPr>
          <w:rFonts w:ascii="Arial" w:hAnsi="Arial" w:cs="Arial"/>
          <w:kern w:val="2"/>
        </w:rPr>
      </w:pPr>
    </w:p>
    <w:p w14:paraId="5D53BBDC" w14:textId="77777777" w:rsidR="00525C25" w:rsidRPr="00FE6462" w:rsidRDefault="00525C25" w:rsidP="00525C25">
      <w:pPr>
        <w:suppressAutoHyphens/>
        <w:spacing w:after="0" w:line="100" w:lineRule="atLeast"/>
        <w:jc w:val="center"/>
        <w:rPr>
          <w:rFonts w:ascii="Arial" w:hAnsi="Arial" w:cs="Arial"/>
          <w:b/>
          <w:kern w:val="2"/>
        </w:rPr>
      </w:pPr>
    </w:p>
    <w:p w14:paraId="705AC3E8" w14:textId="77777777" w:rsidR="00525C25" w:rsidRPr="00FE6462" w:rsidRDefault="00525C25" w:rsidP="00525C25">
      <w:pPr>
        <w:suppressAutoHyphens/>
        <w:spacing w:after="0" w:line="100" w:lineRule="atLeast"/>
        <w:jc w:val="center"/>
        <w:rPr>
          <w:rFonts w:ascii="Arial" w:hAnsi="Arial" w:cs="Arial"/>
          <w:b/>
          <w:kern w:val="2"/>
        </w:rPr>
      </w:pPr>
    </w:p>
    <w:p w14:paraId="651A8514" w14:textId="77777777" w:rsidR="00525C25" w:rsidRPr="00FE6462" w:rsidRDefault="00525C25" w:rsidP="00525C25">
      <w:pPr>
        <w:suppressAutoHyphens/>
        <w:spacing w:after="0" w:line="100" w:lineRule="atLeast"/>
        <w:jc w:val="center"/>
        <w:rPr>
          <w:rFonts w:ascii="Arial" w:hAnsi="Arial" w:cs="Arial"/>
          <w:b/>
          <w:kern w:val="2"/>
        </w:rPr>
      </w:pPr>
    </w:p>
    <w:p w14:paraId="45703C63" w14:textId="77777777" w:rsidR="00525C25" w:rsidRPr="00FE6462" w:rsidRDefault="00525C25" w:rsidP="00525C25">
      <w:pPr>
        <w:suppressAutoHyphens/>
        <w:spacing w:after="0" w:line="100" w:lineRule="atLeast"/>
        <w:jc w:val="center"/>
        <w:rPr>
          <w:rFonts w:ascii="Arial" w:hAnsi="Arial" w:cs="Arial"/>
          <w:b/>
          <w:kern w:val="2"/>
        </w:rPr>
      </w:pPr>
    </w:p>
    <w:p w14:paraId="7DC97FEC" w14:textId="77777777" w:rsidR="00525C25" w:rsidRPr="00FE6462" w:rsidRDefault="00525C25" w:rsidP="00525C25">
      <w:pPr>
        <w:suppressAutoHyphens/>
        <w:spacing w:after="0" w:line="100" w:lineRule="atLeast"/>
        <w:jc w:val="center"/>
        <w:rPr>
          <w:rFonts w:ascii="Arial" w:hAnsi="Arial" w:cs="Arial"/>
          <w:b/>
          <w:kern w:val="2"/>
        </w:rPr>
      </w:pPr>
    </w:p>
    <w:p w14:paraId="363D7865" w14:textId="77777777" w:rsidR="00525C25" w:rsidRPr="00FE6462" w:rsidRDefault="00525C25" w:rsidP="00525C25">
      <w:pPr>
        <w:suppressAutoHyphens/>
        <w:spacing w:after="0" w:line="100" w:lineRule="atLeast"/>
        <w:jc w:val="center"/>
        <w:rPr>
          <w:rFonts w:ascii="Arial" w:hAnsi="Arial" w:cs="Arial"/>
          <w:b/>
          <w:kern w:val="2"/>
        </w:rPr>
      </w:pPr>
    </w:p>
    <w:p w14:paraId="6F4097AD" w14:textId="77777777" w:rsidR="00525C25" w:rsidRPr="00FE6462" w:rsidRDefault="00525C25" w:rsidP="00525C25">
      <w:pPr>
        <w:suppressAutoHyphens/>
        <w:spacing w:after="0" w:line="100" w:lineRule="atLeast"/>
        <w:jc w:val="center"/>
        <w:rPr>
          <w:rFonts w:ascii="Arial" w:hAnsi="Arial" w:cs="Arial"/>
          <w:b/>
          <w:kern w:val="2"/>
        </w:rPr>
      </w:pPr>
    </w:p>
    <w:p w14:paraId="1C07B1A6" w14:textId="77777777" w:rsidR="00525C25" w:rsidRPr="00FE6462" w:rsidRDefault="00525C25" w:rsidP="00525C25">
      <w:pPr>
        <w:suppressAutoHyphens/>
        <w:spacing w:after="0" w:line="100" w:lineRule="atLeast"/>
        <w:jc w:val="center"/>
        <w:rPr>
          <w:rFonts w:ascii="Arial" w:hAnsi="Arial" w:cs="Arial"/>
          <w:b/>
          <w:kern w:val="2"/>
        </w:rPr>
      </w:pPr>
    </w:p>
    <w:p w14:paraId="6E36F30F" w14:textId="77777777" w:rsidR="00525C25" w:rsidRPr="00FE6462" w:rsidRDefault="00525C25" w:rsidP="00525C25">
      <w:pPr>
        <w:suppressAutoHyphens/>
        <w:spacing w:after="0" w:line="100" w:lineRule="atLeast"/>
        <w:jc w:val="center"/>
        <w:rPr>
          <w:rFonts w:ascii="Arial" w:hAnsi="Arial" w:cs="Arial"/>
          <w:b/>
          <w:kern w:val="2"/>
        </w:rPr>
      </w:pPr>
    </w:p>
    <w:p w14:paraId="4D178AC6" w14:textId="77777777" w:rsidR="00525C25" w:rsidRPr="00FE6462" w:rsidRDefault="00525C25" w:rsidP="00525C25">
      <w:pPr>
        <w:suppressAutoHyphens/>
        <w:spacing w:after="0" w:line="100" w:lineRule="atLeast"/>
        <w:jc w:val="center"/>
        <w:rPr>
          <w:rFonts w:ascii="Arial" w:hAnsi="Arial" w:cs="Arial"/>
          <w:b/>
          <w:kern w:val="2"/>
        </w:rPr>
      </w:pPr>
    </w:p>
    <w:p w14:paraId="1B339F3B" w14:textId="77777777" w:rsidR="00525C25" w:rsidRPr="00FE6462" w:rsidRDefault="00525C25" w:rsidP="00525C25">
      <w:pPr>
        <w:suppressAutoHyphens/>
        <w:spacing w:after="0" w:line="100" w:lineRule="atLeast"/>
        <w:jc w:val="center"/>
        <w:rPr>
          <w:rFonts w:ascii="Arial" w:hAnsi="Arial" w:cs="Arial"/>
          <w:b/>
          <w:kern w:val="2"/>
        </w:rPr>
      </w:pPr>
    </w:p>
    <w:p w14:paraId="267050FC" w14:textId="77777777" w:rsidR="00525C25" w:rsidRPr="00FE6462" w:rsidRDefault="00525C25" w:rsidP="00525C25">
      <w:pPr>
        <w:suppressAutoHyphens/>
        <w:spacing w:after="0" w:line="100" w:lineRule="atLeast"/>
        <w:jc w:val="center"/>
        <w:rPr>
          <w:rFonts w:ascii="Arial" w:hAnsi="Arial" w:cs="Arial"/>
          <w:b/>
          <w:kern w:val="2"/>
        </w:rPr>
      </w:pPr>
    </w:p>
    <w:p w14:paraId="3DDF9004" w14:textId="77777777" w:rsidR="00525C25" w:rsidRPr="00FE6462" w:rsidRDefault="00525C25" w:rsidP="00525C25">
      <w:pPr>
        <w:suppressAutoHyphens/>
        <w:spacing w:after="0" w:line="100" w:lineRule="atLeast"/>
        <w:jc w:val="center"/>
        <w:rPr>
          <w:rFonts w:ascii="Arial" w:hAnsi="Arial" w:cs="Arial"/>
          <w:b/>
          <w:kern w:val="2"/>
        </w:rPr>
      </w:pPr>
    </w:p>
    <w:p w14:paraId="44A4B355" w14:textId="77777777" w:rsidR="00525C25" w:rsidRPr="00FE6462" w:rsidRDefault="00525C25" w:rsidP="00525C25">
      <w:pPr>
        <w:suppressAutoHyphens/>
        <w:spacing w:after="0" w:line="100" w:lineRule="atLeast"/>
        <w:jc w:val="center"/>
        <w:rPr>
          <w:rFonts w:ascii="Arial" w:hAnsi="Arial" w:cs="Arial"/>
          <w:b/>
          <w:kern w:val="2"/>
        </w:rPr>
      </w:pPr>
    </w:p>
    <w:p w14:paraId="7D80A176" w14:textId="77777777" w:rsidR="00525C25" w:rsidRPr="00FE6462" w:rsidRDefault="00525C25" w:rsidP="00525C25">
      <w:pPr>
        <w:suppressAutoHyphens/>
        <w:spacing w:after="0" w:line="100" w:lineRule="atLeast"/>
        <w:jc w:val="center"/>
        <w:rPr>
          <w:rFonts w:ascii="Arial" w:hAnsi="Arial" w:cs="Arial"/>
          <w:b/>
          <w:kern w:val="2"/>
        </w:rPr>
      </w:pPr>
    </w:p>
    <w:p w14:paraId="4ABF270D" w14:textId="77777777" w:rsidR="00525C25" w:rsidRPr="00FE6462" w:rsidRDefault="00525C25" w:rsidP="00525C25">
      <w:pPr>
        <w:suppressAutoHyphens/>
        <w:spacing w:after="0" w:line="100" w:lineRule="atLeast"/>
        <w:jc w:val="center"/>
        <w:rPr>
          <w:rFonts w:ascii="Arial" w:hAnsi="Arial" w:cs="Arial"/>
          <w:b/>
          <w:kern w:val="2"/>
        </w:rPr>
      </w:pPr>
    </w:p>
    <w:p w14:paraId="2249E8E1" w14:textId="77777777" w:rsidR="00525C25" w:rsidRPr="00FE6462" w:rsidRDefault="00525C25" w:rsidP="00525C25">
      <w:pPr>
        <w:suppressAutoHyphens/>
        <w:spacing w:after="0" w:line="100" w:lineRule="atLeast"/>
        <w:jc w:val="center"/>
        <w:rPr>
          <w:rFonts w:ascii="Arial" w:hAnsi="Arial" w:cs="Arial"/>
          <w:b/>
          <w:kern w:val="2"/>
        </w:rPr>
      </w:pPr>
    </w:p>
    <w:p w14:paraId="0877BA56" w14:textId="77777777" w:rsidR="00525C25" w:rsidRPr="00FE6462" w:rsidRDefault="00525C25" w:rsidP="00525C25">
      <w:pPr>
        <w:suppressAutoHyphens/>
        <w:spacing w:after="0" w:line="100" w:lineRule="atLeast"/>
        <w:jc w:val="center"/>
        <w:rPr>
          <w:rFonts w:ascii="Arial" w:hAnsi="Arial" w:cs="Arial"/>
          <w:b/>
          <w:kern w:val="2"/>
        </w:rPr>
      </w:pPr>
    </w:p>
    <w:p w14:paraId="74342A5D" w14:textId="77777777" w:rsidR="00525C25" w:rsidRPr="00FE6462" w:rsidRDefault="00525C25" w:rsidP="00525C25">
      <w:pPr>
        <w:suppressAutoHyphens/>
        <w:spacing w:after="0" w:line="100" w:lineRule="atLeast"/>
        <w:jc w:val="center"/>
        <w:rPr>
          <w:rFonts w:ascii="Arial" w:hAnsi="Arial" w:cs="Arial"/>
          <w:b/>
          <w:kern w:val="2"/>
        </w:rPr>
      </w:pPr>
    </w:p>
    <w:p w14:paraId="104A29AC" w14:textId="77777777" w:rsidR="00525C25" w:rsidRPr="00FE6462" w:rsidRDefault="00525C25" w:rsidP="00525C25">
      <w:pPr>
        <w:suppressAutoHyphens/>
        <w:spacing w:after="0" w:line="100" w:lineRule="atLeast"/>
        <w:jc w:val="center"/>
        <w:rPr>
          <w:rFonts w:ascii="Arial" w:hAnsi="Arial" w:cs="Arial"/>
          <w:b/>
          <w:kern w:val="2"/>
        </w:rPr>
      </w:pPr>
    </w:p>
    <w:p w14:paraId="082D76F1" w14:textId="77777777" w:rsidR="00525C25" w:rsidRPr="00FE6462" w:rsidRDefault="00525C25" w:rsidP="00525C25">
      <w:pPr>
        <w:suppressAutoHyphens/>
        <w:spacing w:after="0" w:line="100" w:lineRule="atLeast"/>
        <w:jc w:val="center"/>
        <w:rPr>
          <w:rFonts w:ascii="Arial" w:hAnsi="Arial" w:cs="Arial"/>
          <w:b/>
          <w:kern w:val="2"/>
        </w:rPr>
      </w:pPr>
    </w:p>
    <w:p w14:paraId="5338ABA7" w14:textId="77777777" w:rsidR="00525C25" w:rsidRPr="00FE6462" w:rsidRDefault="00525C25" w:rsidP="00525C25">
      <w:pPr>
        <w:suppressAutoHyphens/>
        <w:spacing w:after="0" w:line="100" w:lineRule="atLeast"/>
        <w:jc w:val="center"/>
        <w:rPr>
          <w:rFonts w:ascii="Arial" w:hAnsi="Arial" w:cs="Arial"/>
          <w:b/>
          <w:kern w:val="2"/>
        </w:rPr>
      </w:pPr>
    </w:p>
    <w:p w14:paraId="401E1709" w14:textId="77777777" w:rsidR="00525C25" w:rsidRPr="00FE6462" w:rsidRDefault="00525C25" w:rsidP="00525C25">
      <w:pPr>
        <w:suppressAutoHyphens/>
        <w:spacing w:after="0" w:line="100" w:lineRule="atLeast"/>
        <w:jc w:val="center"/>
        <w:rPr>
          <w:rFonts w:ascii="Arial" w:hAnsi="Arial" w:cs="Arial"/>
          <w:b/>
          <w:kern w:val="2"/>
        </w:rPr>
      </w:pPr>
    </w:p>
    <w:p w14:paraId="5D66874A" w14:textId="77777777" w:rsidR="00525C25" w:rsidRPr="00FE6462" w:rsidRDefault="00525C25" w:rsidP="00525C25">
      <w:pPr>
        <w:suppressAutoHyphens/>
        <w:spacing w:after="0" w:line="100" w:lineRule="atLeast"/>
        <w:jc w:val="center"/>
        <w:rPr>
          <w:rFonts w:ascii="Arial" w:hAnsi="Arial" w:cs="Arial"/>
          <w:b/>
          <w:kern w:val="2"/>
        </w:rPr>
      </w:pPr>
    </w:p>
    <w:p w14:paraId="4161059D" w14:textId="77777777" w:rsidR="00525C25" w:rsidRDefault="00525C25" w:rsidP="00525C25">
      <w:pPr>
        <w:suppressAutoHyphens/>
        <w:spacing w:after="0" w:line="100" w:lineRule="atLeast"/>
        <w:jc w:val="center"/>
        <w:rPr>
          <w:rFonts w:ascii="Arial" w:hAnsi="Arial" w:cs="Arial"/>
          <w:b/>
          <w:kern w:val="2"/>
        </w:rPr>
      </w:pPr>
    </w:p>
    <w:p w14:paraId="51697F7D" w14:textId="77777777" w:rsidR="00FE6462" w:rsidRDefault="00FE6462" w:rsidP="00525C25">
      <w:pPr>
        <w:suppressAutoHyphens/>
        <w:spacing w:after="0" w:line="100" w:lineRule="atLeast"/>
        <w:jc w:val="center"/>
        <w:rPr>
          <w:rFonts w:ascii="Arial" w:hAnsi="Arial" w:cs="Arial"/>
          <w:b/>
          <w:kern w:val="2"/>
        </w:rPr>
      </w:pPr>
    </w:p>
    <w:p w14:paraId="574CCF1A" w14:textId="77777777" w:rsidR="00FE6462" w:rsidRDefault="00FE6462" w:rsidP="00525C25">
      <w:pPr>
        <w:suppressAutoHyphens/>
        <w:spacing w:after="0" w:line="100" w:lineRule="atLeast"/>
        <w:jc w:val="center"/>
        <w:rPr>
          <w:rFonts w:ascii="Arial" w:hAnsi="Arial" w:cs="Arial"/>
          <w:b/>
          <w:kern w:val="2"/>
        </w:rPr>
      </w:pPr>
    </w:p>
    <w:p w14:paraId="38B1F97A" w14:textId="77777777" w:rsidR="00FE6462" w:rsidRDefault="00FE6462" w:rsidP="00525C25">
      <w:pPr>
        <w:suppressAutoHyphens/>
        <w:spacing w:after="0" w:line="100" w:lineRule="atLeast"/>
        <w:jc w:val="center"/>
        <w:rPr>
          <w:rFonts w:ascii="Arial" w:hAnsi="Arial" w:cs="Arial"/>
          <w:b/>
          <w:kern w:val="2"/>
        </w:rPr>
      </w:pPr>
    </w:p>
    <w:p w14:paraId="1EBC9FC7" w14:textId="77777777" w:rsidR="00FE6462" w:rsidRDefault="00FE6462" w:rsidP="00525C25">
      <w:pPr>
        <w:suppressAutoHyphens/>
        <w:spacing w:after="0" w:line="100" w:lineRule="atLeast"/>
        <w:jc w:val="center"/>
        <w:rPr>
          <w:rFonts w:ascii="Arial" w:hAnsi="Arial" w:cs="Arial"/>
          <w:b/>
          <w:kern w:val="2"/>
        </w:rPr>
      </w:pPr>
    </w:p>
    <w:p w14:paraId="454A62B2" w14:textId="77777777" w:rsidR="00FE6462" w:rsidRDefault="00FE6462" w:rsidP="00525C25">
      <w:pPr>
        <w:suppressAutoHyphens/>
        <w:spacing w:after="0" w:line="100" w:lineRule="atLeast"/>
        <w:jc w:val="center"/>
        <w:rPr>
          <w:rFonts w:ascii="Arial" w:hAnsi="Arial" w:cs="Arial"/>
          <w:b/>
          <w:kern w:val="2"/>
        </w:rPr>
      </w:pPr>
    </w:p>
    <w:p w14:paraId="51B9127E" w14:textId="77777777" w:rsidR="00FE6462" w:rsidRDefault="00FE6462" w:rsidP="00525C25">
      <w:pPr>
        <w:suppressAutoHyphens/>
        <w:spacing w:after="0" w:line="100" w:lineRule="atLeast"/>
        <w:jc w:val="center"/>
        <w:rPr>
          <w:rFonts w:ascii="Arial" w:hAnsi="Arial" w:cs="Arial"/>
          <w:b/>
          <w:kern w:val="2"/>
        </w:rPr>
      </w:pPr>
    </w:p>
    <w:p w14:paraId="44073EB8" w14:textId="77777777" w:rsidR="00FE6462" w:rsidRDefault="00FE6462" w:rsidP="00525C25">
      <w:pPr>
        <w:suppressAutoHyphens/>
        <w:spacing w:after="0" w:line="100" w:lineRule="atLeast"/>
        <w:jc w:val="center"/>
        <w:rPr>
          <w:rFonts w:ascii="Arial" w:hAnsi="Arial" w:cs="Arial"/>
          <w:b/>
          <w:kern w:val="2"/>
        </w:rPr>
      </w:pPr>
    </w:p>
    <w:p w14:paraId="64FDF59A" w14:textId="77777777" w:rsidR="00FE6462" w:rsidRDefault="00FE6462" w:rsidP="00525C25">
      <w:pPr>
        <w:suppressAutoHyphens/>
        <w:spacing w:after="0" w:line="100" w:lineRule="atLeast"/>
        <w:jc w:val="center"/>
        <w:rPr>
          <w:rFonts w:ascii="Arial" w:hAnsi="Arial" w:cs="Arial"/>
          <w:b/>
          <w:kern w:val="2"/>
        </w:rPr>
      </w:pPr>
    </w:p>
    <w:p w14:paraId="7DC41033" w14:textId="77777777" w:rsidR="00FE6462" w:rsidRDefault="00FE6462" w:rsidP="00525C25">
      <w:pPr>
        <w:suppressAutoHyphens/>
        <w:spacing w:after="0" w:line="100" w:lineRule="atLeast"/>
        <w:jc w:val="center"/>
        <w:rPr>
          <w:rFonts w:ascii="Arial" w:hAnsi="Arial" w:cs="Arial"/>
          <w:b/>
          <w:kern w:val="2"/>
        </w:rPr>
      </w:pPr>
    </w:p>
    <w:p w14:paraId="65AE6D03" w14:textId="77777777" w:rsidR="00FE6462" w:rsidRDefault="00FE6462" w:rsidP="00525C25">
      <w:pPr>
        <w:suppressAutoHyphens/>
        <w:spacing w:after="0" w:line="100" w:lineRule="atLeast"/>
        <w:jc w:val="center"/>
        <w:rPr>
          <w:rFonts w:ascii="Arial" w:hAnsi="Arial" w:cs="Arial"/>
          <w:b/>
          <w:kern w:val="2"/>
        </w:rPr>
      </w:pPr>
    </w:p>
    <w:p w14:paraId="6F98E8EC" w14:textId="77777777" w:rsidR="00FE6462" w:rsidRDefault="00FE6462" w:rsidP="00525C25">
      <w:pPr>
        <w:suppressAutoHyphens/>
        <w:spacing w:after="0" w:line="100" w:lineRule="atLeast"/>
        <w:jc w:val="center"/>
        <w:rPr>
          <w:rFonts w:ascii="Arial" w:hAnsi="Arial" w:cs="Arial"/>
          <w:b/>
          <w:kern w:val="2"/>
        </w:rPr>
      </w:pPr>
    </w:p>
    <w:p w14:paraId="582CA7F5" w14:textId="77777777" w:rsidR="00FE6462" w:rsidRDefault="00FE6462" w:rsidP="00525C25">
      <w:pPr>
        <w:suppressAutoHyphens/>
        <w:spacing w:after="0" w:line="100" w:lineRule="atLeast"/>
        <w:jc w:val="center"/>
        <w:rPr>
          <w:rFonts w:ascii="Arial" w:hAnsi="Arial" w:cs="Arial"/>
          <w:b/>
          <w:kern w:val="2"/>
        </w:rPr>
      </w:pPr>
    </w:p>
    <w:p w14:paraId="44345684" w14:textId="77777777" w:rsidR="00FE6462" w:rsidRDefault="00FE6462" w:rsidP="00525C25">
      <w:pPr>
        <w:suppressAutoHyphens/>
        <w:spacing w:after="0" w:line="100" w:lineRule="atLeast"/>
        <w:jc w:val="center"/>
        <w:rPr>
          <w:rFonts w:ascii="Arial" w:hAnsi="Arial" w:cs="Arial"/>
          <w:b/>
          <w:kern w:val="2"/>
        </w:rPr>
      </w:pPr>
    </w:p>
    <w:p w14:paraId="26E7F11A" w14:textId="77777777" w:rsidR="00FE6462" w:rsidRDefault="00FE6462" w:rsidP="00525C25">
      <w:pPr>
        <w:suppressAutoHyphens/>
        <w:spacing w:after="0" w:line="100" w:lineRule="atLeast"/>
        <w:jc w:val="center"/>
        <w:rPr>
          <w:rFonts w:ascii="Arial" w:hAnsi="Arial" w:cs="Arial"/>
          <w:b/>
          <w:kern w:val="2"/>
        </w:rPr>
      </w:pPr>
    </w:p>
    <w:p w14:paraId="2B19428C" w14:textId="77777777" w:rsidR="00FE6462" w:rsidRPr="00FE6462" w:rsidRDefault="00FE6462" w:rsidP="00525C25">
      <w:pPr>
        <w:suppressAutoHyphens/>
        <w:spacing w:after="0" w:line="100" w:lineRule="atLeast"/>
        <w:jc w:val="center"/>
        <w:rPr>
          <w:rFonts w:ascii="Arial" w:hAnsi="Arial" w:cs="Arial"/>
          <w:b/>
          <w:kern w:val="2"/>
        </w:rPr>
      </w:pPr>
    </w:p>
    <w:p w14:paraId="422128CF" w14:textId="77777777" w:rsidR="00525C25" w:rsidRPr="00FE6462" w:rsidRDefault="00525C25" w:rsidP="00525C25">
      <w:pPr>
        <w:suppressAutoHyphens/>
        <w:spacing w:after="0" w:line="100" w:lineRule="atLeast"/>
        <w:jc w:val="center"/>
        <w:rPr>
          <w:rFonts w:ascii="Arial" w:hAnsi="Arial" w:cs="Arial"/>
          <w:b/>
          <w:kern w:val="2"/>
        </w:rPr>
      </w:pPr>
    </w:p>
    <w:p w14:paraId="0D275FB3" w14:textId="77777777" w:rsidR="00525C25" w:rsidRPr="00FE6462" w:rsidRDefault="00525C25" w:rsidP="00525C25">
      <w:pPr>
        <w:suppressAutoHyphens/>
        <w:spacing w:after="0" w:line="100" w:lineRule="atLeast"/>
        <w:jc w:val="center"/>
        <w:rPr>
          <w:rFonts w:ascii="Arial" w:hAnsi="Arial" w:cs="Arial"/>
          <w:b/>
          <w:kern w:val="2"/>
        </w:rPr>
      </w:pPr>
    </w:p>
    <w:p w14:paraId="3A8F08FB" w14:textId="77777777" w:rsidR="00525C25" w:rsidRPr="00FE6462" w:rsidRDefault="00525C25" w:rsidP="00525C25">
      <w:pPr>
        <w:suppressAutoHyphens/>
        <w:spacing w:after="0" w:line="100" w:lineRule="atLeast"/>
        <w:jc w:val="center"/>
        <w:rPr>
          <w:rFonts w:ascii="Arial" w:hAnsi="Arial" w:cs="Arial"/>
          <w:b/>
          <w:kern w:val="2"/>
        </w:rPr>
      </w:pPr>
    </w:p>
    <w:p w14:paraId="17B6F9F1" w14:textId="6A8DEA0D" w:rsidR="00C44C47" w:rsidRPr="00FE6462" w:rsidRDefault="00785C7C" w:rsidP="00785C7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E6462">
        <w:rPr>
          <w:rFonts w:ascii="Arial" w:hAnsi="Arial" w:cs="Arial"/>
          <w:b/>
          <w:kern w:val="2"/>
        </w:rPr>
        <w:lastRenderedPageBreak/>
        <w:t xml:space="preserve">ANEXO </w:t>
      </w:r>
      <w:proofErr w:type="spellStart"/>
      <w:r w:rsidRPr="00FE6462">
        <w:rPr>
          <w:rFonts w:ascii="Arial" w:hAnsi="Arial" w:cs="Arial"/>
          <w:b/>
          <w:kern w:val="2"/>
        </w:rPr>
        <w:t>N°</w:t>
      </w:r>
      <w:proofErr w:type="spellEnd"/>
      <w:r w:rsidRPr="00FE6462">
        <w:rPr>
          <w:rFonts w:ascii="Arial" w:hAnsi="Arial" w:cs="Arial"/>
          <w:b/>
          <w:kern w:val="2"/>
        </w:rPr>
        <w:t xml:space="preserve"> 3</w:t>
      </w:r>
    </w:p>
    <w:p w14:paraId="619F528A" w14:textId="3EA0556C" w:rsidR="00C44C47" w:rsidRPr="00FE6462" w:rsidRDefault="001705FD" w:rsidP="00525C25">
      <w:pPr>
        <w:suppressAutoHyphens/>
        <w:spacing w:after="0" w:line="100" w:lineRule="atLeast"/>
        <w:jc w:val="center"/>
        <w:rPr>
          <w:rFonts w:ascii="Arial" w:hAnsi="Arial" w:cs="Arial"/>
          <w:b/>
          <w:kern w:val="2"/>
        </w:rPr>
      </w:pPr>
      <w:r w:rsidRPr="00FE6462">
        <w:rPr>
          <w:rFonts w:ascii="Arial" w:hAnsi="Arial" w:cs="Arial"/>
          <w:b/>
          <w:kern w:val="2"/>
        </w:rPr>
        <w:t>CANTIDAD, DESCRIPCIÓN Y ESPECIFICACIONES TÉCNICAS DEL/LOS INMUEBLE/S REQUERIDO/S.</w:t>
      </w:r>
    </w:p>
    <w:p w14:paraId="382E569E" w14:textId="77777777" w:rsidR="00C44C47" w:rsidRPr="00FE6462" w:rsidRDefault="00C44C47" w:rsidP="00525C25">
      <w:pPr>
        <w:suppressAutoHyphens/>
        <w:spacing w:after="0" w:line="100" w:lineRule="atLeast"/>
        <w:jc w:val="center"/>
        <w:rPr>
          <w:rFonts w:ascii="Arial" w:hAnsi="Arial" w:cs="Arial"/>
          <w:b/>
          <w:kern w:val="2"/>
        </w:rPr>
      </w:pPr>
    </w:p>
    <w:p w14:paraId="64BDC71C" w14:textId="77777777" w:rsidR="00C44C47" w:rsidRPr="00FE6462" w:rsidRDefault="00C44C47" w:rsidP="00525C25">
      <w:pPr>
        <w:suppressAutoHyphens/>
        <w:spacing w:after="0" w:line="100" w:lineRule="atLeast"/>
        <w:jc w:val="center"/>
        <w:rPr>
          <w:rFonts w:ascii="Arial" w:hAnsi="Arial" w:cs="Arial"/>
          <w:b/>
          <w:kern w:val="2"/>
        </w:rPr>
      </w:pPr>
    </w:p>
    <w:p w14:paraId="5F8C6399" w14:textId="77777777" w:rsidR="00C44C47" w:rsidRPr="00FE6462" w:rsidRDefault="00C44C47" w:rsidP="00525C25">
      <w:pPr>
        <w:suppressAutoHyphens/>
        <w:spacing w:after="0" w:line="100" w:lineRule="atLeast"/>
        <w:jc w:val="center"/>
        <w:rPr>
          <w:rFonts w:ascii="Arial" w:hAnsi="Arial" w:cs="Arial"/>
          <w:b/>
          <w:kern w:val="2"/>
        </w:rPr>
      </w:pPr>
    </w:p>
    <w:p w14:paraId="27D5CA09" w14:textId="031D95C1" w:rsidR="00C44C47" w:rsidRPr="00FE6462" w:rsidRDefault="00C44C47" w:rsidP="00525C25">
      <w:pPr>
        <w:suppressAutoHyphens/>
        <w:spacing w:after="0" w:line="100" w:lineRule="atLeast"/>
        <w:rPr>
          <w:rFonts w:ascii="Arial" w:hAnsi="Arial" w:cs="Arial"/>
          <w:kern w:val="2"/>
          <w:lang w:val="en-US"/>
        </w:rPr>
      </w:pPr>
      <w:r w:rsidRPr="00FE6462">
        <w:rPr>
          <w:rFonts w:ascii="Arial" w:hAnsi="Arial" w:cs="Arial"/>
          <w:b/>
          <w:i/>
          <w:kern w:val="2"/>
          <w:lang w:val="en-US"/>
        </w:rPr>
        <w:t>CÓDIGO DE CATALOGO:</w:t>
      </w:r>
      <w:r w:rsidRPr="00FE6462">
        <w:rPr>
          <w:rFonts w:ascii="Arial" w:hAnsi="Arial" w:cs="Arial"/>
          <w:b/>
          <w:kern w:val="2"/>
          <w:lang w:val="en-US"/>
        </w:rPr>
        <w:t xml:space="preserve"> </w:t>
      </w:r>
      <w:r w:rsidR="00AC4011">
        <w:rPr>
          <w:rFonts w:ascii="Arial" w:hAnsi="Arial" w:cs="Arial"/>
          <w:b/>
          <w:kern w:val="2"/>
          <w:lang w:val="en-US"/>
        </w:rPr>
        <w:t>57101002-001.</w:t>
      </w:r>
    </w:p>
    <w:p w14:paraId="4FB492DC" w14:textId="77777777" w:rsidR="00C44C47" w:rsidRPr="00FE6462" w:rsidRDefault="00C44C47" w:rsidP="00525C25">
      <w:pPr>
        <w:suppressAutoHyphens/>
        <w:spacing w:after="0" w:line="100" w:lineRule="atLeast"/>
        <w:jc w:val="center"/>
        <w:rPr>
          <w:rFonts w:ascii="Arial" w:hAnsi="Arial" w:cs="Arial"/>
          <w:b/>
          <w:kern w:val="2"/>
          <w:lang w:val="en-US"/>
        </w:rPr>
      </w:pPr>
    </w:p>
    <w:p w14:paraId="5D72E8B9" w14:textId="77777777" w:rsidR="00C44C47" w:rsidRPr="00FE6462" w:rsidRDefault="00C44C47" w:rsidP="00525C25">
      <w:pPr>
        <w:suppressAutoHyphens/>
        <w:spacing w:after="0" w:line="100" w:lineRule="atLeast"/>
        <w:jc w:val="center"/>
        <w:rPr>
          <w:rFonts w:ascii="Arial" w:hAnsi="Arial" w:cs="Arial"/>
          <w:b/>
          <w:kern w:val="2"/>
          <w:lang w:val="en-US"/>
        </w:rPr>
      </w:pPr>
    </w:p>
    <w:tbl>
      <w:tblPr>
        <w:tblW w:w="9001" w:type="dxa"/>
        <w:tblLayout w:type="fixed"/>
        <w:tblCellMar>
          <w:left w:w="70" w:type="dxa"/>
          <w:right w:w="70" w:type="dxa"/>
        </w:tblCellMar>
        <w:tblLook w:val="04A0" w:firstRow="1" w:lastRow="0" w:firstColumn="1" w:lastColumn="0" w:noHBand="0" w:noVBand="1"/>
      </w:tblPr>
      <w:tblGrid>
        <w:gridCol w:w="1063"/>
        <w:gridCol w:w="2268"/>
        <w:gridCol w:w="1417"/>
        <w:gridCol w:w="1843"/>
        <w:gridCol w:w="2410"/>
      </w:tblGrid>
      <w:tr w:rsidR="005849F4" w:rsidRPr="00FE6462" w14:paraId="6BD99922" w14:textId="77777777" w:rsidTr="00162894">
        <w:trPr>
          <w:trHeight w:val="1515"/>
        </w:trPr>
        <w:tc>
          <w:tcPr>
            <w:tcW w:w="1063" w:type="dxa"/>
            <w:tcBorders>
              <w:top w:val="single" w:sz="8" w:space="0" w:color="000000"/>
              <w:left w:val="single" w:sz="8" w:space="0" w:color="000000"/>
              <w:bottom w:val="nil"/>
              <w:right w:val="nil"/>
            </w:tcBorders>
            <w:shd w:val="clear" w:color="auto" w:fill="CCFFCC"/>
            <w:vAlign w:val="center"/>
            <w:hideMark/>
          </w:tcPr>
          <w:p w14:paraId="1C56E324"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Nº</w:t>
            </w:r>
          </w:p>
        </w:tc>
        <w:tc>
          <w:tcPr>
            <w:tcW w:w="2268" w:type="dxa"/>
            <w:tcBorders>
              <w:top w:val="single" w:sz="8" w:space="0" w:color="000000"/>
              <w:left w:val="single" w:sz="8" w:space="0" w:color="000000"/>
              <w:bottom w:val="nil"/>
              <w:right w:val="single" w:sz="4" w:space="0" w:color="000000"/>
            </w:tcBorders>
            <w:shd w:val="clear" w:color="auto" w:fill="CCFFCC"/>
            <w:vAlign w:val="center"/>
            <w:hideMark/>
          </w:tcPr>
          <w:p w14:paraId="4C549F10" w14:textId="77777777" w:rsidR="00C44C47" w:rsidRPr="00FE6462" w:rsidRDefault="00C44C47" w:rsidP="00525C25">
            <w:pPr>
              <w:suppressAutoHyphens/>
              <w:spacing w:after="0" w:line="100" w:lineRule="atLeast"/>
              <w:jc w:val="center"/>
              <w:rPr>
                <w:rFonts w:ascii="Arial" w:hAnsi="Arial" w:cs="Arial"/>
                <w:b/>
                <w:kern w:val="2"/>
              </w:rPr>
            </w:pPr>
            <w:r w:rsidRPr="00FE6462">
              <w:rPr>
                <w:rFonts w:ascii="Arial" w:hAnsi="Arial" w:cs="Arial"/>
                <w:b/>
                <w:kern w:val="2"/>
              </w:rPr>
              <w:t>FINCA/PADRON CTA CTE CATASTRAL</w:t>
            </w:r>
          </w:p>
        </w:tc>
        <w:tc>
          <w:tcPr>
            <w:tcW w:w="1417" w:type="dxa"/>
            <w:tcBorders>
              <w:top w:val="single" w:sz="4" w:space="0" w:color="000000"/>
              <w:left w:val="single" w:sz="4" w:space="0" w:color="000000"/>
              <w:bottom w:val="single" w:sz="4" w:space="0" w:color="000000"/>
              <w:right w:val="single" w:sz="4" w:space="0" w:color="000000"/>
            </w:tcBorders>
            <w:shd w:val="clear" w:color="auto" w:fill="CCFFCC"/>
          </w:tcPr>
          <w:p w14:paraId="6567117C" w14:textId="77777777" w:rsidR="00C44C47" w:rsidRPr="00FE6462" w:rsidRDefault="00C44C47" w:rsidP="00525C25">
            <w:pPr>
              <w:suppressAutoHyphens/>
              <w:spacing w:after="0" w:line="100" w:lineRule="atLeast"/>
              <w:jc w:val="center"/>
              <w:rPr>
                <w:rFonts w:ascii="Arial" w:hAnsi="Arial" w:cs="Arial"/>
                <w:b/>
                <w:kern w:val="2"/>
              </w:rPr>
            </w:pPr>
          </w:p>
          <w:p w14:paraId="3E16B8BC" w14:textId="77777777" w:rsidR="00C44C47" w:rsidRPr="00FE6462" w:rsidRDefault="00C44C47" w:rsidP="00525C25">
            <w:pPr>
              <w:suppressAutoHyphens/>
              <w:spacing w:after="0" w:line="100" w:lineRule="atLeast"/>
              <w:jc w:val="center"/>
              <w:rPr>
                <w:rFonts w:ascii="Arial" w:hAnsi="Arial" w:cs="Arial"/>
                <w:b/>
                <w:kern w:val="2"/>
              </w:rPr>
            </w:pPr>
          </w:p>
          <w:p w14:paraId="08B9D35A"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DISTRITO</w:t>
            </w:r>
          </w:p>
        </w:tc>
        <w:tc>
          <w:tcPr>
            <w:tcW w:w="1843" w:type="dxa"/>
            <w:tcBorders>
              <w:top w:val="single" w:sz="8" w:space="0" w:color="000000"/>
              <w:left w:val="single" w:sz="4" w:space="0" w:color="000000"/>
              <w:bottom w:val="nil"/>
              <w:right w:val="nil"/>
            </w:tcBorders>
            <w:shd w:val="clear" w:color="auto" w:fill="CCFFCC"/>
            <w:vAlign w:val="center"/>
            <w:hideMark/>
          </w:tcPr>
          <w:p w14:paraId="5BEDC902"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 xml:space="preserve">SUPERFICIE </w:t>
            </w:r>
          </w:p>
          <w:p w14:paraId="4C453D19"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m2</w:t>
            </w:r>
          </w:p>
        </w:tc>
        <w:tc>
          <w:tcPr>
            <w:tcW w:w="2410" w:type="dxa"/>
            <w:tcBorders>
              <w:top w:val="single" w:sz="8" w:space="0" w:color="000000"/>
              <w:left w:val="single" w:sz="8" w:space="0" w:color="000000"/>
              <w:bottom w:val="nil"/>
              <w:right w:val="single" w:sz="8" w:space="0" w:color="000000"/>
            </w:tcBorders>
            <w:shd w:val="clear" w:color="auto" w:fill="CCFFCC"/>
            <w:vAlign w:val="center"/>
            <w:hideMark/>
          </w:tcPr>
          <w:p w14:paraId="1745CD17" w14:textId="77777777" w:rsidR="00C44C47" w:rsidRPr="00FE6462" w:rsidRDefault="00C44C47" w:rsidP="00525C25">
            <w:pPr>
              <w:suppressAutoHyphens/>
              <w:spacing w:after="0" w:line="100" w:lineRule="atLeast"/>
              <w:jc w:val="center"/>
              <w:rPr>
                <w:rFonts w:ascii="Arial" w:hAnsi="Arial" w:cs="Arial"/>
                <w:b/>
                <w:kern w:val="2"/>
                <w:lang w:val="en-US"/>
              </w:rPr>
            </w:pPr>
            <w:r w:rsidRPr="00FE6462">
              <w:rPr>
                <w:rFonts w:ascii="Arial" w:hAnsi="Arial" w:cs="Arial"/>
                <w:b/>
                <w:kern w:val="2"/>
                <w:lang w:val="en-US"/>
              </w:rPr>
              <w:t>PROPIETARIO</w:t>
            </w:r>
          </w:p>
        </w:tc>
      </w:tr>
      <w:tr w:rsidR="005849F4" w:rsidRPr="00FE6462" w14:paraId="48E23E0C" w14:textId="77777777" w:rsidTr="00162894">
        <w:trPr>
          <w:trHeight w:val="1515"/>
        </w:trPr>
        <w:tc>
          <w:tcPr>
            <w:tcW w:w="1063" w:type="dxa"/>
            <w:tcBorders>
              <w:top w:val="single" w:sz="8" w:space="0" w:color="000000"/>
              <w:left w:val="single" w:sz="8" w:space="0" w:color="000000"/>
              <w:bottom w:val="single" w:sz="8" w:space="0" w:color="000000"/>
              <w:right w:val="nil"/>
            </w:tcBorders>
            <w:shd w:val="clear" w:color="auto" w:fill="FFFFFF"/>
            <w:vAlign w:val="center"/>
          </w:tcPr>
          <w:p w14:paraId="15D4ACE2" w14:textId="2106AFBB" w:rsidR="00C44C47" w:rsidRPr="00FE6462" w:rsidRDefault="00AC4011" w:rsidP="00525C25">
            <w:pPr>
              <w:suppressAutoHyphens/>
              <w:spacing w:after="0" w:line="100" w:lineRule="atLeast"/>
              <w:jc w:val="center"/>
              <w:rPr>
                <w:rFonts w:ascii="Arial" w:hAnsi="Arial" w:cs="Arial"/>
                <w:b/>
                <w:kern w:val="2"/>
                <w:lang w:val="en-US"/>
              </w:rPr>
            </w:pPr>
            <w:r>
              <w:rPr>
                <w:rFonts w:ascii="Arial" w:hAnsi="Arial" w:cs="Arial"/>
                <w:b/>
                <w:kern w:val="2"/>
                <w:lang w:val="en-US"/>
              </w:rPr>
              <w:t>1</w:t>
            </w:r>
          </w:p>
        </w:tc>
        <w:tc>
          <w:tcPr>
            <w:tcW w:w="2268" w:type="dxa"/>
            <w:tcBorders>
              <w:top w:val="single" w:sz="8" w:space="0" w:color="000000"/>
              <w:left w:val="single" w:sz="8" w:space="0" w:color="000000"/>
              <w:bottom w:val="single" w:sz="4" w:space="0" w:color="000000"/>
              <w:right w:val="single" w:sz="4" w:space="0" w:color="000000"/>
            </w:tcBorders>
            <w:shd w:val="clear" w:color="auto" w:fill="FFFFFF"/>
            <w:vAlign w:val="center"/>
          </w:tcPr>
          <w:p w14:paraId="1AF91393" w14:textId="59A529D5" w:rsidR="00C44C47" w:rsidRPr="00FE6462" w:rsidRDefault="00AC4011" w:rsidP="00525C25">
            <w:pPr>
              <w:suppressAutoHyphens/>
              <w:spacing w:after="0" w:line="100" w:lineRule="atLeast"/>
              <w:rPr>
                <w:rFonts w:ascii="Arial" w:hAnsi="Arial" w:cs="Arial"/>
                <w:kern w:val="2"/>
                <w:lang w:val="en-US"/>
              </w:rPr>
            </w:pPr>
            <w:r>
              <w:rPr>
                <w:rFonts w:ascii="Arial" w:hAnsi="Arial" w:cs="Arial"/>
                <w:kern w:val="2"/>
                <w:lang w:val="en-US"/>
              </w:rPr>
              <w:t>Finca Nº 5610 – Padrón Nº 6565</w:t>
            </w:r>
          </w:p>
        </w:tc>
        <w:tc>
          <w:tcPr>
            <w:tcW w:w="1417" w:type="dxa"/>
            <w:tcBorders>
              <w:top w:val="single" w:sz="4" w:space="0" w:color="000000"/>
              <w:left w:val="single" w:sz="4" w:space="0" w:color="000000"/>
              <w:bottom w:val="single" w:sz="4" w:space="0" w:color="000000"/>
              <w:right w:val="single" w:sz="4" w:space="0" w:color="000000"/>
            </w:tcBorders>
            <w:vAlign w:val="center"/>
          </w:tcPr>
          <w:p w14:paraId="6070AE17" w14:textId="58045DEB" w:rsidR="00C44C47" w:rsidRPr="00FE6462" w:rsidRDefault="00AC4011" w:rsidP="00525C25">
            <w:pPr>
              <w:suppressAutoHyphens/>
              <w:spacing w:after="0" w:line="100" w:lineRule="atLeast"/>
              <w:jc w:val="center"/>
              <w:rPr>
                <w:rFonts w:ascii="Arial" w:hAnsi="Arial" w:cs="Arial"/>
                <w:kern w:val="2"/>
                <w:lang w:val="en-US"/>
              </w:rPr>
            </w:pPr>
            <w:proofErr w:type="spellStart"/>
            <w:r>
              <w:rPr>
                <w:rFonts w:ascii="Arial" w:hAnsi="Arial" w:cs="Arial"/>
                <w:kern w:val="2"/>
                <w:lang w:val="en-US"/>
              </w:rPr>
              <w:t>Yhu</w:t>
            </w:r>
            <w:proofErr w:type="spellEnd"/>
          </w:p>
        </w:tc>
        <w:tc>
          <w:tcPr>
            <w:tcW w:w="1843" w:type="dxa"/>
            <w:tcBorders>
              <w:top w:val="single" w:sz="8" w:space="0" w:color="000000"/>
              <w:left w:val="single" w:sz="4" w:space="0" w:color="000000"/>
              <w:bottom w:val="single" w:sz="4" w:space="0" w:color="000000"/>
              <w:right w:val="single" w:sz="8" w:space="0" w:color="000000"/>
            </w:tcBorders>
            <w:shd w:val="clear" w:color="auto" w:fill="FFFFFF"/>
            <w:vAlign w:val="center"/>
          </w:tcPr>
          <w:p w14:paraId="73368B23" w14:textId="77777777" w:rsidR="00C44C47" w:rsidRDefault="007648EE" w:rsidP="00525C25">
            <w:pPr>
              <w:suppressAutoHyphens/>
              <w:spacing w:after="0" w:line="100" w:lineRule="atLeast"/>
              <w:jc w:val="center"/>
              <w:rPr>
                <w:rFonts w:ascii="Arial" w:hAnsi="Arial" w:cs="Arial"/>
                <w:kern w:val="2"/>
                <w:lang w:val="en-US"/>
              </w:rPr>
            </w:pPr>
            <w:r>
              <w:rPr>
                <w:rFonts w:ascii="Arial" w:hAnsi="Arial" w:cs="Arial"/>
                <w:kern w:val="2"/>
                <w:lang w:val="en-US"/>
              </w:rPr>
              <w:t xml:space="preserve">38 </w:t>
            </w:r>
            <w:proofErr w:type="spellStart"/>
            <w:r>
              <w:rPr>
                <w:rFonts w:ascii="Arial" w:hAnsi="Arial" w:cs="Arial"/>
                <w:kern w:val="2"/>
                <w:lang w:val="en-US"/>
              </w:rPr>
              <w:t>hás</w:t>
            </w:r>
            <w:proofErr w:type="spellEnd"/>
            <w:r>
              <w:rPr>
                <w:rFonts w:ascii="Arial" w:hAnsi="Arial" w:cs="Arial"/>
                <w:kern w:val="2"/>
                <w:lang w:val="en-US"/>
              </w:rPr>
              <w:t>.</w:t>
            </w:r>
          </w:p>
          <w:p w14:paraId="2CB31EA3" w14:textId="77777777" w:rsidR="007648EE" w:rsidRDefault="007648EE" w:rsidP="00525C25">
            <w:pPr>
              <w:suppressAutoHyphens/>
              <w:spacing w:after="0" w:line="100" w:lineRule="atLeast"/>
              <w:jc w:val="center"/>
              <w:rPr>
                <w:rFonts w:ascii="Arial" w:hAnsi="Arial" w:cs="Arial"/>
                <w:kern w:val="2"/>
                <w:lang w:val="en-US"/>
              </w:rPr>
            </w:pPr>
            <w:r>
              <w:rPr>
                <w:rFonts w:ascii="Arial" w:hAnsi="Arial" w:cs="Arial"/>
                <w:kern w:val="2"/>
                <w:lang w:val="en-US"/>
              </w:rPr>
              <w:t>8160 m2.</w:t>
            </w:r>
          </w:p>
          <w:p w14:paraId="5DD39154" w14:textId="6C50D5B3" w:rsidR="007648EE" w:rsidRPr="00FE6462" w:rsidRDefault="007648EE" w:rsidP="00525C25">
            <w:pPr>
              <w:suppressAutoHyphens/>
              <w:spacing w:after="0" w:line="100" w:lineRule="atLeast"/>
              <w:jc w:val="center"/>
              <w:rPr>
                <w:rFonts w:ascii="Arial" w:hAnsi="Arial" w:cs="Arial"/>
                <w:kern w:val="2"/>
                <w:lang w:val="en-US"/>
              </w:rPr>
            </w:pPr>
            <w:r>
              <w:rPr>
                <w:rFonts w:ascii="Arial" w:hAnsi="Arial" w:cs="Arial"/>
                <w:kern w:val="2"/>
                <w:lang w:val="en-US"/>
              </w:rPr>
              <w:t>2749 cm2.</w:t>
            </w:r>
          </w:p>
        </w:tc>
        <w:tc>
          <w:tcPr>
            <w:tcW w:w="2410" w:type="dxa"/>
            <w:tcBorders>
              <w:top w:val="single" w:sz="8" w:space="0" w:color="000000"/>
              <w:left w:val="nil"/>
              <w:bottom w:val="single" w:sz="8" w:space="0" w:color="000000"/>
              <w:right w:val="single" w:sz="8" w:space="0" w:color="000000"/>
            </w:tcBorders>
            <w:shd w:val="clear" w:color="auto" w:fill="FFFFFF"/>
            <w:vAlign w:val="center"/>
          </w:tcPr>
          <w:p w14:paraId="187B2FB7" w14:textId="7BE31688" w:rsidR="00C44C47" w:rsidRPr="00FE6462" w:rsidRDefault="00AC4011" w:rsidP="00525C25">
            <w:pPr>
              <w:suppressAutoHyphens/>
              <w:spacing w:after="0" w:line="100" w:lineRule="atLeast"/>
              <w:jc w:val="center"/>
              <w:rPr>
                <w:rFonts w:ascii="Arial" w:hAnsi="Arial" w:cs="Arial"/>
                <w:kern w:val="2"/>
                <w:lang w:val="en-US"/>
              </w:rPr>
            </w:pPr>
            <w:r>
              <w:rPr>
                <w:rFonts w:ascii="Arial" w:hAnsi="Arial" w:cs="Arial"/>
                <w:kern w:val="2"/>
                <w:lang w:val="en-US"/>
              </w:rPr>
              <w:t xml:space="preserve">Ismael </w:t>
            </w:r>
            <w:proofErr w:type="spellStart"/>
            <w:r>
              <w:rPr>
                <w:rFonts w:ascii="Arial" w:hAnsi="Arial" w:cs="Arial"/>
                <w:kern w:val="2"/>
                <w:lang w:val="en-US"/>
              </w:rPr>
              <w:t>Reinerio</w:t>
            </w:r>
            <w:proofErr w:type="spellEnd"/>
            <w:r>
              <w:rPr>
                <w:rFonts w:ascii="Arial" w:hAnsi="Arial" w:cs="Arial"/>
                <w:kern w:val="2"/>
                <w:lang w:val="en-US"/>
              </w:rPr>
              <w:t xml:space="preserve"> Denis</w:t>
            </w:r>
          </w:p>
        </w:tc>
      </w:tr>
    </w:tbl>
    <w:p w14:paraId="2A731F8A" w14:textId="49F4B0DE" w:rsidR="00C44C47" w:rsidRPr="00FE6462" w:rsidRDefault="00C44C47" w:rsidP="00525C25">
      <w:pPr>
        <w:suppressAutoHyphens/>
        <w:spacing w:after="0" w:line="100" w:lineRule="atLeast"/>
        <w:rPr>
          <w:rFonts w:ascii="Arial" w:hAnsi="Arial" w:cs="Arial"/>
          <w:b/>
          <w:kern w:val="2"/>
          <w:u w:val="single"/>
          <w:lang w:val="en-US"/>
        </w:rPr>
      </w:pPr>
    </w:p>
    <w:p w14:paraId="44165D62" w14:textId="4B321634" w:rsidR="00525C25" w:rsidRPr="00FE6462" w:rsidRDefault="00525C25" w:rsidP="00525C25">
      <w:pPr>
        <w:suppressAutoHyphens/>
        <w:spacing w:after="0" w:line="100" w:lineRule="atLeast"/>
        <w:rPr>
          <w:rFonts w:ascii="Arial" w:hAnsi="Arial" w:cs="Arial"/>
          <w:b/>
          <w:kern w:val="2"/>
          <w:u w:val="single"/>
        </w:rPr>
      </w:pPr>
    </w:p>
    <w:p w14:paraId="601A2151" w14:textId="5B8AB5C3" w:rsidR="00C44C47" w:rsidRPr="00FE6462" w:rsidRDefault="00C44C47" w:rsidP="00525C25">
      <w:pPr>
        <w:suppressAutoHyphens/>
        <w:spacing w:after="0" w:line="100" w:lineRule="atLeast"/>
        <w:jc w:val="center"/>
        <w:rPr>
          <w:rFonts w:ascii="Arial" w:hAnsi="Arial" w:cs="Arial"/>
          <w:b/>
          <w:kern w:val="2"/>
          <w:lang w:val="en-US"/>
        </w:rPr>
      </w:pPr>
    </w:p>
    <w:p w14:paraId="0D006E5D" w14:textId="736BD0C1" w:rsidR="00952ED0" w:rsidRPr="00FE6462" w:rsidRDefault="00952ED0" w:rsidP="00525C25">
      <w:pPr>
        <w:suppressAutoHyphens/>
        <w:spacing w:after="0" w:line="100" w:lineRule="atLeast"/>
        <w:jc w:val="center"/>
        <w:rPr>
          <w:rFonts w:ascii="Arial" w:hAnsi="Arial" w:cs="Arial"/>
          <w:b/>
          <w:kern w:val="2"/>
          <w:lang w:val="en-US"/>
        </w:rPr>
      </w:pPr>
    </w:p>
    <w:p w14:paraId="64969BCE" w14:textId="0A3470EE" w:rsidR="00952ED0" w:rsidRPr="00FE6462" w:rsidRDefault="00952ED0" w:rsidP="00525C25">
      <w:pPr>
        <w:suppressAutoHyphens/>
        <w:spacing w:after="0" w:line="100" w:lineRule="atLeast"/>
        <w:jc w:val="center"/>
        <w:rPr>
          <w:rFonts w:ascii="Arial" w:hAnsi="Arial" w:cs="Arial"/>
          <w:b/>
          <w:kern w:val="2"/>
          <w:lang w:val="en-US"/>
        </w:rPr>
      </w:pPr>
    </w:p>
    <w:p w14:paraId="00E42C9E" w14:textId="18DD14D5" w:rsidR="00952ED0" w:rsidRPr="00FE6462" w:rsidRDefault="00952ED0" w:rsidP="00525C25">
      <w:pPr>
        <w:suppressAutoHyphens/>
        <w:spacing w:after="0" w:line="100" w:lineRule="atLeast"/>
        <w:jc w:val="center"/>
        <w:rPr>
          <w:rFonts w:ascii="Arial" w:hAnsi="Arial" w:cs="Arial"/>
          <w:b/>
          <w:kern w:val="2"/>
          <w:lang w:val="en-US"/>
        </w:rPr>
      </w:pPr>
    </w:p>
    <w:p w14:paraId="4C9069C3" w14:textId="7474F5F5" w:rsidR="00952ED0" w:rsidRPr="00FE6462" w:rsidRDefault="00952ED0" w:rsidP="00525C25">
      <w:pPr>
        <w:suppressAutoHyphens/>
        <w:spacing w:after="0" w:line="100" w:lineRule="atLeast"/>
        <w:jc w:val="center"/>
        <w:rPr>
          <w:rFonts w:ascii="Arial" w:hAnsi="Arial" w:cs="Arial"/>
          <w:b/>
          <w:kern w:val="2"/>
          <w:lang w:val="en-US"/>
        </w:rPr>
      </w:pPr>
    </w:p>
    <w:p w14:paraId="5B3638CD" w14:textId="460CBC41" w:rsidR="00952ED0" w:rsidRPr="00FE6462" w:rsidRDefault="00952ED0" w:rsidP="00525C25">
      <w:pPr>
        <w:suppressAutoHyphens/>
        <w:spacing w:after="0" w:line="100" w:lineRule="atLeast"/>
        <w:jc w:val="center"/>
        <w:rPr>
          <w:rFonts w:ascii="Arial" w:hAnsi="Arial" w:cs="Arial"/>
          <w:b/>
          <w:kern w:val="2"/>
          <w:lang w:val="en-US"/>
        </w:rPr>
      </w:pPr>
    </w:p>
    <w:p w14:paraId="4A2E0968" w14:textId="719ED404" w:rsidR="00952ED0" w:rsidRPr="00FE6462" w:rsidRDefault="00952ED0" w:rsidP="00525C25">
      <w:pPr>
        <w:suppressAutoHyphens/>
        <w:spacing w:after="0" w:line="100" w:lineRule="atLeast"/>
        <w:jc w:val="center"/>
        <w:rPr>
          <w:rFonts w:ascii="Arial" w:hAnsi="Arial" w:cs="Arial"/>
          <w:b/>
          <w:kern w:val="2"/>
          <w:lang w:val="en-US"/>
        </w:rPr>
      </w:pPr>
    </w:p>
    <w:p w14:paraId="632BBB10" w14:textId="75388573" w:rsidR="00952ED0" w:rsidRPr="00FE6462" w:rsidRDefault="00952ED0" w:rsidP="00525C25">
      <w:pPr>
        <w:suppressAutoHyphens/>
        <w:spacing w:after="0" w:line="100" w:lineRule="atLeast"/>
        <w:jc w:val="center"/>
        <w:rPr>
          <w:rFonts w:ascii="Arial" w:hAnsi="Arial" w:cs="Arial"/>
          <w:b/>
          <w:kern w:val="2"/>
          <w:lang w:val="en-US"/>
        </w:rPr>
      </w:pPr>
    </w:p>
    <w:p w14:paraId="1FB43E50" w14:textId="1464917A" w:rsidR="00952ED0" w:rsidRPr="00FE6462" w:rsidRDefault="00952ED0" w:rsidP="00525C25">
      <w:pPr>
        <w:suppressAutoHyphens/>
        <w:spacing w:after="0" w:line="100" w:lineRule="atLeast"/>
        <w:jc w:val="center"/>
        <w:rPr>
          <w:rFonts w:ascii="Arial" w:hAnsi="Arial" w:cs="Arial"/>
          <w:b/>
          <w:kern w:val="2"/>
          <w:lang w:val="en-US"/>
        </w:rPr>
      </w:pPr>
    </w:p>
    <w:p w14:paraId="60C7534F" w14:textId="712DC32B" w:rsidR="00952ED0" w:rsidRPr="00FE6462" w:rsidRDefault="00952ED0" w:rsidP="00525C25">
      <w:pPr>
        <w:suppressAutoHyphens/>
        <w:spacing w:after="0" w:line="100" w:lineRule="atLeast"/>
        <w:jc w:val="center"/>
        <w:rPr>
          <w:rFonts w:ascii="Arial" w:hAnsi="Arial" w:cs="Arial"/>
          <w:b/>
          <w:kern w:val="2"/>
          <w:lang w:val="en-US"/>
        </w:rPr>
      </w:pPr>
    </w:p>
    <w:p w14:paraId="59D3EC24" w14:textId="03A53E43" w:rsidR="00952ED0" w:rsidRPr="00FE6462" w:rsidRDefault="00952ED0" w:rsidP="00525C25">
      <w:pPr>
        <w:suppressAutoHyphens/>
        <w:spacing w:after="0" w:line="100" w:lineRule="atLeast"/>
        <w:jc w:val="center"/>
        <w:rPr>
          <w:rFonts w:ascii="Arial" w:hAnsi="Arial" w:cs="Arial"/>
          <w:b/>
          <w:kern w:val="2"/>
          <w:lang w:val="en-US"/>
        </w:rPr>
      </w:pPr>
    </w:p>
    <w:p w14:paraId="3217173E" w14:textId="75524AB5" w:rsidR="00952ED0" w:rsidRPr="00FE6462" w:rsidRDefault="00952ED0" w:rsidP="00525C25">
      <w:pPr>
        <w:suppressAutoHyphens/>
        <w:spacing w:after="0" w:line="100" w:lineRule="atLeast"/>
        <w:jc w:val="center"/>
        <w:rPr>
          <w:rFonts w:ascii="Arial" w:hAnsi="Arial" w:cs="Arial"/>
          <w:b/>
          <w:kern w:val="2"/>
          <w:lang w:val="en-US"/>
        </w:rPr>
      </w:pPr>
    </w:p>
    <w:p w14:paraId="3AE36A29" w14:textId="7108EEB2" w:rsidR="00952ED0" w:rsidRPr="00FE6462" w:rsidRDefault="00952ED0" w:rsidP="00525C25">
      <w:pPr>
        <w:suppressAutoHyphens/>
        <w:spacing w:after="0" w:line="100" w:lineRule="atLeast"/>
        <w:jc w:val="center"/>
        <w:rPr>
          <w:rFonts w:ascii="Arial" w:hAnsi="Arial" w:cs="Arial"/>
          <w:b/>
          <w:kern w:val="2"/>
          <w:lang w:val="en-US"/>
        </w:rPr>
      </w:pPr>
    </w:p>
    <w:p w14:paraId="416C690E" w14:textId="7EBA270F" w:rsidR="00952ED0" w:rsidRPr="00FE6462" w:rsidRDefault="00952ED0" w:rsidP="00525C25">
      <w:pPr>
        <w:suppressAutoHyphens/>
        <w:spacing w:after="0" w:line="100" w:lineRule="atLeast"/>
        <w:jc w:val="center"/>
        <w:rPr>
          <w:rFonts w:ascii="Arial" w:hAnsi="Arial" w:cs="Arial"/>
          <w:b/>
          <w:kern w:val="2"/>
          <w:lang w:val="en-US"/>
        </w:rPr>
      </w:pPr>
    </w:p>
    <w:p w14:paraId="770726D5" w14:textId="46796927" w:rsidR="00952ED0" w:rsidRPr="00FE6462" w:rsidRDefault="00952ED0" w:rsidP="00525C25">
      <w:pPr>
        <w:suppressAutoHyphens/>
        <w:spacing w:after="0" w:line="100" w:lineRule="atLeast"/>
        <w:jc w:val="center"/>
        <w:rPr>
          <w:rFonts w:ascii="Arial" w:hAnsi="Arial" w:cs="Arial"/>
          <w:b/>
          <w:kern w:val="2"/>
          <w:lang w:val="en-US"/>
        </w:rPr>
      </w:pPr>
    </w:p>
    <w:p w14:paraId="6869B708" w14:textId="3AC3DD00" w:rsidR="00952ED0" w:rsidRPr="00FE6462" w:rsidRDefault="00952ED0" w:rsidP="00525C25">
      <w:pPr>
        <w:suppressAutoHyphens/>
        <w:spacing w:after="0" w:line="100" w:lineRule="atLeast"/>
        <w:jc w:val="center"/>
        <w:rPr>
          <w:rFonts w:ascii="Arial" w:hAnsi="Arial" w:cs="Arial"/>
          <w:b/>
          <w:kern w:val="2"/>
          <w:lang w:val="en-US"/>
        </w:rPr>
      </w:pPr>
    </w:p>
    <w:p w14:paraId="3A9F9F46" w14:textId="07022F0E" w:rsidR="00952ED0" w:rsidRPr="00FE6462" w:rsidRDefault="00952ED0" w:rsidP="00525C25">
      <w:pPr>
        <w:suppressAutoHyphens/>
        <w:spacing w:after="0" w:line="100" w:lineRule="atLeast"/>
        <w:jc w:val="center"/>
        <w:rPr>
          <w:rFonts w:ascii="Arial" w:hAnsi="Arial" w:cs="Arial"/>
          <w:b/>
          <w:kern w:val="2"/>
          <w:lang w:val="en-US"/>
        </w:rPr>
      </w:pPr>
    </w:p>
    <w:p w14:paraId="18AE1374" w14:textId="79D3EEB2" w:rsidR="00952ED0" w:rsidRPr="00FE6462" w:rsidRDefault="00952ED0" w:rsidP="00525C25">
      <w:pPr>
        <w:suppressAutoHyphens/>
        <w:spacing w:after="0" w:line="100" w:lineRule="atLeast"/>
        <w:jc w:val="center"/>
        <w:rPr>
          <w:rFonts w:ascii="Arial" w:hAnsi="Arial" w:cs="Arial"/>
          <w:b/>
          <w:kern w:val="2"/>
          <w:lang w:val="en-US"/>
        </w:rPr>
      </w:pPr>
    </w:p>
    <w:p w14:paraId="692D0681" w14:textId="52790EDC" w:rsidR="00952ED0" w:rsidRPr="00FE6462" w:rsidRDefault="00952ED0" w:rsidP="00525C25">
      <w:pPr>
        <w:suppressAutoHyphens/>
        <w:spacing w:after="0" w:line="100" w:lineRule="atLeast"/>
        <w:jc w:val="center"/>
        <w:rPr>
          <w:rFonts w:ascii="Arial" w:hAnsi="Arial" w:cs="Arial"/>
          <w:b/>
          <w:kern w:val="2"/>
          <w:lang w:val="en-US"/>
        </w:rPr>
      </w:pPr>
    </w:p>
    <w:p w14:paraId="7F5F79FF" w14:textId="093BF2DB" w:rsidR="00952ED0" w:rsidRPr="00FE6462" w:rsidRDefault="00952ED0" w:rsidP="00525C25">
      <w:pPr>
        <w:suppressAutoHyphens/>
        <w:spacing w:after="0" w:line="100" w:lineRule="atLeast"/>
        <w:jc w:val="center"/>
        <w:rPr>
          <w:rFonts w:ascii="Arial" w:hAnsi="Arial" w:cs="Arial"/>
          <w:b/>
          <w:kern w:val="2"/>
          <w:lang w:val="en-US"/>
        </w:rPr>
      </w:pPr>
    </w:p>
    <w:p w14:paraId="657D0A73" w14:textId="5BE0625F" w:rsidR="00BB304F" w:rsidRPr="00FE6462" w:rsidRDefault="00BB304F" w:rsidP="00C44C47">
      <w:pPr>
        <w:suppressAutoHyphens/>
        <w:spacing w:after="0" w:line="100" w:lineRule="atLeast"/>
        <w:jc w:val="center"/>
        <w:rPr>
          <w:rFonts w:ascii="Arial" w:eastAsia="Times New Roman" w:hAnsi="Arial" w:cs="Arial"/>
          <w:b/>
          <w:kern w:val="2"/>
          <w:lang w:eastAsia="hi-IN" w:bidi="hi-IN"/>
        </w:rPr>
      </w:pPr>
    </w:p>
    <w:p w14:paraId="5AA4C015" w14:textId="4A2AB3CC"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7D69CF0D" w14:textId="6340786B"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5F39155D" w14:textId="3B587C82"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2BF5835A" w14:textId="4CAD66AF"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4BCE320" w14:textId="33493126"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5D61E46B" w14:textId="19EF5606"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F84B3A4" w14:textId="0DC3E825"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70EC5B17" w14:textId="2FAD7D41" w:rsidR="00525C25" w:rsidRPr="00FE6462" w:rsidRDefault="00525C25" w:rsidP="00C44C47">
      <w:pPr>
        <w:suppressAutoHyphens/>
        <w:spacing w:after="0" w:line="100" w:lineRule="atLeast"/>
        <w:jc w:val="center"/>
        <w:rPr>
          <w:rFonts w:ascii="Arial" w:eastAsia="Times New Roman" w:hAnsi="Arial" w:cs="Arial"/>
          <w:b/>
          <w:kern w:val="2"/>
          <w:lang w:eastAsia="hi-IN" w:bidi="hi-IN"/>
        </w:rPr>
      </w:pPr>
    </w:p>
    <w:p w14:paraId="0CD82480" w14:textId="2DAAE7BA"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AFCF586" w14:textId="10889E7E"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5640A45" w14:textId="64350C08"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9EAC4D1" w14:textId="621B7AF3"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1E8D7845" w14:textId="5348B9A2"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44BA996" w14:textId="28065146"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55B5B403" w14:textId="1568A09B"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36C7ACBC" w14:textId="69E61A4C" w:rsidR="00952ED0" w:rsidRPr="00FE6462" w:rsidRDefault="00952ED0" w:rsidP="00C44C47">
      <w:pPr>
        <w:suppressAutoHyphens/>
        <w:spacing w:after="0" w:line="100" w:lineRule="atLeast"/>
        <w:jc w:val="center"/>
        <w:rPr>
          <w:rFonts w:ascii="Arial" w:eastAsia="Times New Roman" w:hAnsi="Arial" w:cs="Arial"/>
          <w:b/>
          <w:kern w:val="2"/>
          <w:lang w:eastAsia="hi-IN" w:bidi="hi-IN"/>
        </w:rPr>
      </w:pPr>
    </w:p>
    <w:p w14:paraId="253A7361" w14:textId="3B8BB418" w:rsidR="00952ED0" w:rsidRDefault="00952ED0" w:rsidP="00C44C47">
      <w:pPr>
        <w:suppressAutoHyphens/>
        <w:spacing w:after="0" w:line="100" w:lineRule="atLeast"/>
        <w:jc w:val="center"/>
        <w:rPr>
          <w:rFonts w:ascii="Arial" w:eastAsia="Times New Roman" w:hAnsi="Arial" w:cs="Arial"/>
          <w:b/>
          <w:kern w:val="2"/>
          <w:lang w:eastAsia="hi-IN" w:bidi="hi-IN"/>
        </w:rPr>
      </w:pPr>
    </w:p>
    <w:p w14:paraId="41D59702" w14:textId="77777777" w:rsidR="00F9116B" w:rsidRPr="00FE6462" w:rsidRDefault="00F9116B" w:rsidP="00C44C47">
      <w:pPr>
        <w:suppressAutoHyphens/>
        <w:spacing w:after="0" w:line="100" w:lineRule="atLeast"/>
        <w:jc w:val="center"/>
        <w:rPr>
          <w:rFonts w:ascii="Arial" w:eastAsia="Times New Roman" w:hAnsi="Arial" w:cs="Arial"/>
          <w:b/>
          <w:kern w:val="2"/>
          <w:lang w:eastAsia="hi-IN" w:bidi="hi-IN"/>
        </w:rPr>
      </w:pPr>
    </w:p>
    <w:p w14:paraId="4E6903DD" w14:textId="77777777" w:rsidR="00952ED0" w:rsidRPr="00FE6462" w:rsidRDefault="00952ED0" w:rsidP="005E5571">
      <w:pPr>
        <w:suppressAutoHyphens/>
        <w:spacing w:after="0" w:line="100" w:lineRule="atLeast"/>
        <w:jc w:val="center"/>
        <w:rPr>
          <w:rFonts w:ascii="Arial" w:eastAsia="Times New Roman" w:hAnsi="Arial" w:cs="Arial"/>
          <w:b/>
          <w:kern w:val="2"/>
          <w:lang w:eastAsia="hi-IN" w:bidi="hi-IN"/>
        </w:rPr>
      </w:pPr>
    </w:p>
    <w:p w14:paraId="0126DC2F" w14:textId="6158D1B5" w:rsidR="00952ED0" w:rsidRPr="00F9116B" w:rsidRDefault="00952ED0" w:rsidP="00785C7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9116B">
        <w:rPr>
          <w:rFonts w:ascii="Arial" w:hAnsi="Arial" w:cs="Arial"/>
          <w:b/>
          <w:kern w:val="2"/>
        </w:rPr>
        <w:lastRenderedPageBreak/>
        <w:t xml:space="preserve">ANEXO </w:t>
      </w:r>
      <w:proofErr w:type="spellStart"/>
      <w:r w:rsidR="00785C7C" w:rsidRPr="00F9116B">
        <w:rPr>
          <w:rFonts w:ascii="Arial" w:hAnsi="Arial" w:cs="Arial"/>
          <w:b/>
          <w:kern w:val="2"/>
        </w:rPr>
        <w:t>N°</w:t>
      </w:r>
      <w:proofErr w:type="spellEnd"/>
      <w:r w:rsidR="00785C7C" w:rsidRPr="00F9116B">
        <w:rPr>
          <w:rFonts w:ascii="Arial" w:hAnsi="Arial" w:cs="Arial"/>
          <w:b/>
          <w:kern w:val="2"/>
        </w:rPr>
        <w:t xml:space="preserve"> </w:t>
      </w:r>
      <w:r w:rsidRPr="00F9116B">
        <w:rPr>
          <w:rFonts w:ascii="Arial" w:hAnsi="Arial" w:cs="Arial"/>
          <w:b/>
          <w:kern w:val="2"/>
        </w:rPr>
        <w:t>4</w:t>
      </w:r>
    </w:p>
    <w:p w14:paraId="11202B3D" w14:textId="4245F0C9" w:rsidR="007648EE" w:rsidRPr="00F9116B" w:rsidRDefault="007648EE" w:rsidP="007648EE">
      <w:pPr>
        <w:pStyle w:val="NormalWeb"/>
        <w:spacing w:before="0" w:beforeAutospacing="0" w:after="0" w:afterAutospacing="0"/>
        <w:jc w:val="center"/>
        <w:rPr>
          <w:rStyle w:val="Textoennegrita"/>
          <w:sz w:val="22"/>
          <w:szCs w:val="22"/>
          <w:lang w:val="es-ES"/>
        </w:rPr>
      </w:pPr>
      <w:r w:rsidRPr="00F9116B">
        <w:rPr>
          <w:rStyle w:val="Textoennegrita"/>
          <w:sz w:val="22"/>
          <w:szCs w:val="22"/>
          <w:lang w:val="es-ES"/>
        </w:rPr>
        <w:t>DECLARACION JURADA</w:t>
      </w:r>
    </w:p>
    <w:p w14:paraId="2A4750F6" w14:textId="3882E88D" w:rsidR="007648EE" w:rsidRPr="00F9116B" w:rsidRDefault="007648EE" w:rsidP="00F9116B">
      <w:pPr>
        <w:pStyle w:val="NormalWeb"/>
        <w:spacing w:before="0" w:beforeAutospacing="0" w:after="0" w:afterAutospacing="0"/>
        <w:jc w:val="center"/>
        <w:rPr>
          <w:sz w:val="22"/>
          <w:szCs w:val="22"/>
          <w:lang w:val="es-ES"/>
        </w:rPr>
      </w:pPr>
      <w:r w:rsidRPr="00F9116B">
        <w:rPr>
          <w:rStyle w:val="Textoennegrita"/>
          <w:sz w:val="22"/>
          <w:szCs w:val="22"/>
          <w:lang w:val="es-ES"/>
        </w:rPr>
        <w:t>FORMULARIO DE DECLARACIÓN DE PERSONAS</w:t>
      </w:r>
    </w:p>
    <w:p w14:paraId="19EEE7AE" w14:textId="77777777" w:rsidR="00F9116B" w:rsidRPr="00F9116B" w:rsidRDefault="00F9116B" w:rsidP="00F9116B">
      <w:pPr>
        <w:pStyle w:val="NormalWeb"/>
        <w:spacing w:before="0" w:beforeAutospacing="0" w:after="0" w:afterAutospacing="0"/>
        <w:rPr>
          <w:sz w:val="12"/>
          <w:szCs w:val="12"/>
          <w:lang w:val="es-ES"/>
        </w:rPr>
      </w:pPr>
    </w:p>
    <w:p w14:paraId="0CF9AC89" w14:textId="0868075B"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ID No.: 4</w:t>
      </w:r>
      <w:r w:rsidRPr="00F9116B">
        <w:rPr>
          <w:sz w:val="22"/>
          <w:szCs w:val="22"/>
          <w:lang w:val="es-ES"/>
        </w:rPr>
        <w:t>50</w:t>
      </w:r>
      <w:r w:rsidRPr="00F9116B">
        <w:rPr>
          <w:sz w:val="22"/>
          <w:szCs w:val="22"/>
          <w:lang w:val="es-ES"/>
        </w:rPr>
        <w:t>.3</w:t>
      </w:r>
      <w:r w:rsidRPr="00F9116B">
        <w:rPr>
          <w:sz w:val="22"/>
          <w:szCs w:val="22"/>
          <w:lang w:val="es-ES"/>
        </w:rPr>
        <w:t>91</w:t>
      </w:r>
    </w:p>
    <w:p w14:paraId="615CBBF7"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 xml:space="preserve">A: </w:t>
      </w:r>
      <w:r w:rsidRPr="00F9116B">
        <w:rPr>
          <w:rStyle w:val="nfasis"/>
          <w:sz w:val="22"/>
          <w:szCs w:val="22"/>
          <w:lang w:val="es-ES"/>
        </w:rPr>
        <w:t>INSTITUTO PARAGUAYO DEL INDIGENA.</w:t>
      </w:r>
    </w:p>
    <w:p w14:paraId="53AAB179" w14:textId="77777777" w:rsidR="00F9116B" w:rsidRPr="00F9116B" w:rsidRDefault="00F9116B" w:rsidP="00F9116B">
      <w:pPr>
        <w:pStyle w:val="NormalWeb"/>
        <w:spacing w:before="0" w:beforeAutospacing="0" w:after="0" w:afterAutospacing="0"/>
        <w:rPr>
          <w:sz w:val="12"/>
          <w:szCs w:val="12"/>
          <w:lang w:val="es-ES"/>
        </w:rPr>
      </w:pPr>
    </w:p>
    <w:p w14:paraId="3DA3D569" w14:textId="7D3ACBD5"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 xml:space="preserve">En nombre y representación del titular de la cuenta del Registro de Proveedores del Estado, conociendo y aceptando lo dispuesto por la Ley 7021/22, el Decreto Reglamentario </w:t>
      </w:r>
      <w:proofErr w:type="spellStart"/>
      <w:r w:rsidRPr="00F9116B">
        <w:rPr>
          <w:sz w:val="22"/>
          <w:szCs w:val="22"/>
          <w:lang w:val="es-ES"/>
        </w:rPr>
        <w:t>N°</w:t>
      </w:r>
      <w:proofErr w:type="spellEnd"/>
      <w:r w:rsidRPr="00F9116B">
        <w:rPr>
          <w:sz w:val="22"/>
          <w:szCs w:val="22"/>
          <w:lang w:val="es-ES"/>
        </w:rPr>
        <w:t xml:space="preserve"> 9823/23 y las resoluciones reglamentarias dictadas por la Dirección Nacional de Contrataciones Públicas, a través de la carga del presente documento en el Registro de Proveedores del Estado, declaro bajo fe de juramento que:</w:t>
      </w:r>
    </w:p>
    <w:p w14:paraId="56406AAC" w14:textId="77777777" w:rsidR="00F9116B" w:rsidRPr="00F9116B" w:rsidRDefault="00F9116B" w:rsidP="00F9116B">
      <w:pPr>
        <w:pStyle w:val="NormalWeb"/>
        <w:spacing w:before="0" w:beforeAutospacing="0" w:after="0" w:afterAutospacing="0"/>
        <w:rPr>
          <w:sz w:val="12"/>
          <w:szCs w:val="12"/>
          <w:lang w:val="es-ES"/>
        </w:rPr>
      </w:pPr>
    </w:p>
    <w:p w14:paraId="513EFF73" w14:textId="56675BFA"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F9116B">
        <w:rPr>
          <w:sz w:val="22"/>
          <w:szCs w:val="22"/>
          <w:lang w:val="es-ES"/>
        </w:rPr>
        <w:t>N°</w:t>
      </w:r>
      <w:proofErr w:type="spellEnd"/>
      <w:r w:rsidRPr="00F9116B">
        <w:rPr>
          <w:sz w:val="22"/>
          <w:szCs w:val="22"/>
          <w:lang w:val="es-ES"/>
        </w:rPr>
        <w:t xml:space="preserve"> 7021/22.</w:t>
      </w:r>
    </w:p>
    <w:p w14:paraId="13853B7F" w14:textId="77777777" w:rsidR="00F9116B" w:rsidRPr="00F9116B" w:rsidRDefault="00F9116B" w:rsidP="00F9116B">
      <w:pPr>
        <w:pStyle w:val="NormalWeb"/>
        <w:spacing w:before="0" w:beforeAutospacing="0" w:after="0" w:afterAutospacing="0"/>
        <w:rPr>
          <w:sz w:val="12"/>
          <w:szCs w:val="12"/>
          <w:lang w:val="es-ES"/>
        </w:rPr>
      </w:pPr>
    </w:p>
    <w:p w14:paraId="78DAC49A" w14:textId="0049350F"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15B2047" w14:textId="77777777" w:rsidR="00F9116B" w:rsidRPr="00F9116B" w:rsidRDefault="00F9116B" w:rsidP="00F9116B">
      <w:pPr>
        <w:pStyle w:val="NormalWeb"/>
        <w:spacing w:before="0" w:beforeAutospacing="0" w:after="0" w:afterAutospacing="0"/>
        <w:rPr>
          <w:sz w:val="12"/>
          <w:szCs w:val="12"/>
          <w:lang w:val="es-ES"/>
        </w:rPr>
      </w:pPr>
    </w:p>
    <w:p w14:paraId="7BB54260" w14:textId="79482FB5"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 xml:space="preserve">3.Me comprometo a actualizar y comunicar, en tiempo y forma, en caso que hubiere modificación de los datos aquí consignados o de los sujetos citados, comprometiéndome </w:t>
      </w:r>
      <w:r w:rsidRPr="00F9116B">
        <w:rPr>
          <w:sz w:val="22"/>
          <w:szCs w:val="22"/>
          <w:lang w:val="es-ES"/>
        </w:rPr>
        <w:t>a la</w:t>
      </w:r>
      <w:r w:rsidRPr="00F9116B">
        <w:rPr>
          <w:sz w:val="22"/>
          <w:szCs w:val="22"/>
          <w:lang w:val="es-ES"/>
        </w:rPr>
        <w:t xml:space="preserve"> presentación del formulario de declaración de personas actualizado en el Registro de Proveedores del Estado.</w:t>
      </w:r>
    </w:p>
    <w:p w14:paraId="0ACE6ED5" w14:textId="77777777" w:rsidR="00F9116B" w:rsidRPr="00F9116B" w:rsidRDefault="00F9116B" w:rsidP="00F9116B">
      <w:pPr>
        <w:pStyle w:val="NormalWeb"/>
        <w:spacing w:before="0" w:beforeAutospacing="0" w:after="0" w:afterAutospacing="0"/>
        <w:rPr>
          <w:sz w:val="12"/>
          <w:szCs w:val="12"/>
          <w:lang w:val="es-ES"/>
        </w:rPr>
      </w:pPr>
    </w:p>
    <w:p w14:paraId="73C05595" w14:textId="7FF23B00"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0E74EEFE" w14:textId="77777777" w:rsidR="00F9116B" w:rsidRPr="00F9116B" w:rsidRDefault="00F9116B" w:rsidP="00F9116B">
      <w:pPr>
        <w:pStyle w:val="NormalWeb"/>
        <w:spacing w:before="0" w:beforeAutospacing="0" w:after="0" w:afterAutospacing="0"/>
        <w:rPr>
          <w:sz w:val="12"/>
          <w:szCs w:val="12"/>
          <w:lang w:val="es-ES"/>
        </w:rPr>
      </w:pPr>
    </w:p>
    <w:p w14:paraId="34A026F2" w14:textId="2C7E905C"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5.Asumo todas las consecuencias legales que correspondan en caso de falsedad, inexactitud u omisión de información alguna en esta declaración.</w:t>
      </w:r>
    </w:p>
    <w:p w14:paraId="478F6FB6" w14:textId="77777777" w:rsidR="00F9116B" w:rsidRPr="00F9116B" w:rsidRDefault="00F9116B" w:rsidP="00F9116B">
      <w:pPr>
        <w:pStyle w:val="NormalWeb"/>
        <w:spacing w:before="0" w:beforeAutospacing="0" w:after="0" w:afterAutospacing="0"/>
        <w:rPr>
          <w:sz w:val="12"/>
          <w:szCs w:val="12"/>
          <w:lang w:val="es-ES"/>
        </w:rPr>
      </w:pPr>
    </w:p>
    <w:p w14:paraId="7F02E874" w14:textId="37014A62"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6.El listado presentado comprende de forma íntegra a los siguientes sujetos:</w:t>
      </w:r>
    </w:p>
    <w:p w14:paraId="2D9CA27A"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a) Las personas físicas que tienen participación en el capital social, en un porcentaje o valor superior al indicado en el artículo 66 de la Resolución DNCP 4400/23.</w:t>
      </w:r>
    </w:p>
    <w:p w14:paraId="6D11F15E"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b) Los beneficiarios finales en los términos del artículo 3° inc. e) de la Ley 7021/22.</w:t>
      </w:r>
    </w:p>
    <w:p w14:paraId="64659530"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c) Las personas físicas propietarias de la empresa titular.</w:t>
      </w:r>
    </w:p>
    <w:p w14:paraId="28193DF6"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d) Las personas físicas que ejercen cargos de dirección, de administración o de fiscalización.</w:t>
      </w:r>
    </w:p>
    <w:p w14:paraId="6B6AD2F1" w14:textId="77777777" w:rsidR="007648EE" w:rsidRPr="00F9116B" w:rsidRDefault="007648EE" w:rsidP="00F9116B">
      <w:pPr>
        <w:pStyle w:val="NormalWeb"/>
        <w:spacing w:before="0" w:beforeAutospacing="0" w:after="0" w:afterAutospacing="0"/>
        <w:rPr>
          <w:sz w:val="22"/>
          <w:szCs w:val="22"/>
          <w:lang w:val="es-ES"/>
        </w:rPr>
      </w:pPr>
      <w:r w:rsidRPr="00F9116B">
        <w:rPr>
          <w:sz w:val="22"/>
          <w:szCs w:val="22"/>
          <w:lang w:val="es-ES"/>
        </w:rPr>
        <w:t>e) Las personas físicas que han ejercido la representación legal o como apoderados en coordinación con el artículo 66 de la Resolución DNCP 4400/23.</w:t>
      </w:r>
    </w:p>
    <w:p w14:paraId="53BEE95D" w14:textId="77777777" w:rsidR="00F9116B" w:rsidRPr="00F9116B" w:rsidRDefault="00F9116B" w:rsidP="00F9116B">
      <w:pPr>
        <w:pStyle w:val="NormalWeb"/>
        <w:spacing w:before="0" w:beforeAutospacing="0" w:after="0" w:afterAutospacing="0"/>
        <w:rPr>
          <w:sz w:val="12"/>
          <w:szCs w:val="12"/>
          <w:lang w:val="es-ES"/>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
        <w:gridCol w:w="1143"/>
        <w:gridCol w:w="1302"/>
        <w:gridCol w:w="2293"/>
        <w:gridCol w:w="3567"/>
      </w:tblGrid>
      <w:tr w:rsidR="007648EE" w:rsidRPr="00F9116B" w14:paraId="278B49A8" w14:textId="77777777" w:rsidTr="00F9116B">
        <w:tc>
          <w:tcPr>
            <w:tcW w:w="0" w:type="auto"/>
            <w:vAlign w:val="center"/>
            <w:hideMark/>
          </w:tcPr>
          <w:p w14:paraId="7C2B59D0" w14:textId="77777777" w:rsidR="007648EE" w:rsidRPr="00F9116B" w:rsidRDefault="007648EE" w:rsidP="00BB3939">
            <w:pPr>
              <w:pStyle w:val="NormalWeb"/>
              <w:rPr>
                <w:sz w:val="22"/>
                <w:szCs w:val="22"/>
              </w:rPr>
            </w:pPr>
            <w:r w:rsidRPr="00F9116B">
              <w:rPr>
                <w:rStyle w:val="Textoennegrita"/>
                <w:sz w:val="22"/>
                <w:szCs w:val="22"/>
              </w:rPr>
              <w:t xml:space="preserve">CI </w:t>
            </w:r>
            <w:proofErr w:type="spellStart"/>
            <w:r w:rsidRPr="00F9116B">
              <w:rPr>
                <w:rStyle w:val="Textoennegrita"/>
                <w:sz w:val="22"/>
                <w:szCs w:val="22"/>
              </w:rPr>
              <w:t>N°</w:t>
            </w:r>
            <w:proofErr w:type="spellEnd"/>
          </w:p>
        </w:tc>
        <w:tc>
          <w:tcPr>
            <w:tcW w:w="0" w:type="auto"/>
            <w:vAlign w:val="center"/>
            <w:hideMark/>
          </w:tcPr>
          <w:p w14:paraId="262180EB" w14:textId="77777777" w:rsidR="007648EE" w:rsidRPr="00F9116B" w:rsidRDefault="007648EE" w:rsidP="00BB3939">
            <w:pPr>
              <w:pStyle w:val="NormalWeb"/>
              <w:rPr>
                <w:sz w:val="22"/>
                <w:szCs w:val="22"/>
              </w:rPr>
            </w:pPr>
            <w:r w:rsidRPr="00F9116B">
              <w:rPr>
                <w:rStyle w:val="Textoennegrita"/>
                <w:sz w:val="22"/>
                <w:szCs w:val="22"/>
              </w:rPr>
              <w:t>NOMBRES</w:t>
            </w:r>
          </w:p>
        </w:tc>
        <w:tc>
          <w:tcPr>
            <w:tcW w:w="0" w:type="auto"/>
            <w:vAlign w:val="center"/>
            <w:hideMark/>
          </w:tcPr>
          <w:p w14:paraId="6E5B70B0" w14:textId="77777777" w:rsidR="007648EE" w:rsidRPr="00F9116B" w:rsidRDefault="007648EE" w:rsidP="00BB3939">
            <w:pPr>
              <w:pStyle w:val="NormalWeb"/>
              <w:rPr>
                <w:sz w:val="22"/>
                <w:szCs w:val="22"/>
              </w:rPr>
            </w:pPr>
            <w:r w:rsidRPr="00F9116B">
              <w:rPr>
                <w:rStyle w:val="Textoennegrita"/>
                <w:sz w:val="22"/>
                <w:szCs w:val="22"/>
              </w:rPr>
              <w:t>APELLIDOS</w:t>
            </w:r>
          </w:p>
        </w:tc>
        <w:tc>
          <w:tcPr>
            <w:tcW w:w="0" w:type="auto"/>
            <w:vAlign w:val="center"/>
            <w:hideMark/>
          </w:tcPr>
          <w:p w14:paraId="44FF0E6B" w14:textId="77777777" w:rsidR="007648EE" w:rsidRPr="00F9116B" w:rsidRDefault="007648EE" w:rsidP="00BB3939">
            <w:pPr>
              <w:pStyle w:val="NormalWeb"/>
              <w:rPr>
                <w:sz w:val="22"/>
                <w:szCs w:val="22"/>
              </w:rPr>
            </w:pPr>
            <w:r w:rsidRPr="00F9116B">
              <w:rPr>
                <w:rStyle w:val="Textoennegrita"/>
                <w:sz w:val="22"/>
                <w:szCs w:val="22"/>
              </w:rPr>
              <w:t>TIPO DE VINCULACIÓN</w:t>
            </w:r>
          </w:p>
        </w:tc>
        <w:tc>
          <w:tcPr>
            <w:tcW w:w="0" w:type="auto"/>
            <w:vAlign w:val="center"/>
            <w:hideMark/>
          </w:tcPr>
          <w:p w14:paraId="07D8E9BA" w14:textId="77777777" w:rsidR="007648EE" w:rsidRPr="00F9116B" w:rsidRDefault="007648EE" w:rsidP="00BB3939">
            <w:pPr>
              <w:pStyle w:val="NormalWeb"/>
              <w:rPr>
                <w:sz w:val="22"/>
                <w:szCs w:val="22"/>
              </w:rPr>
            </w:pPr>
            <w:r w:rsidRPr="00F9116B">
              <w:rPr>
                <w:rStyle w:val="Textoennegrita"/>
                <w:sz w:val="22"/>
                <w:szCs w:val="22"/>
              </w:rPr>
              <w:t>DIRECCIÓN DE CORREO ELECTRÓNICO</w:t>
            </w:r>
          </w:p>
        </w:tc>
      </w:tr>
      <w:tr w:rsidR="007648EE" w:rsidRPr="00F9116B" w14:paraId="3E840F9B" w14:textId="77777777" w:rsidTr="00F9116B">
        <w:tc>
          <w:tcPr>
            <w:tcW w:w="0" w:type="auto"/>
            <w:hideMark/>
          </w:tcPr>
          <w:p w14:paraId="259577A4" w14:textId="77777777" w:rsidR="007648EE" w:rsidRPr="00F9116B" w:rsidRDefault="007648EE" w:rsidP="00BB3939">
            <w:pPr>
              <w:pStyle w:val="NormalWeb"/>
              <w:rPr>
                <w:sz w:val="22"/>
                <w:szCs w:val="22"/>
              </w:rPr>
            </w:pPr>
            <w:r w:rsidRPr="00F9116B">
              <w:rPr>
                <w:sz w:val="22"/>
                <w:szCs w:val="22"/>
              </w:rPr>
              <w:t> </w:t>
            </w:r>
          </w:p>
        </w:tc>
        <w:tc>
          <w:tcPr>
            <w:tcW w:w="0" w:type="auto"/>
            <w:hideMark/>
          </w:tcPr>
          <w:p w14:paraId="721B9E99" w14:textId="77777777" w:rsidR="007648EE" w:rsidRPr="00F9116B" w:rsidRDefault="007648EE" w:rsidP="00BB3939">
            <w:pPr>
              <w:pStyle w:val="NormalWeb"/>
              <w:rPr>
                <w:sz w:val="22"/>
                <w:szCs w:val="22"/>
              </w:rPr>
            </w:pPr>
            <w:r w:rsidRPr="00F9116B">
              <w:rPr>
                <w:sz w:val="22"/>
                <w:szCs w:val="22"/>
              </w:rPr>
              <w:t> </w:t>
            </w:r>
          </w:p>
        </w:tc>
        <w:tc>
          <w:tcPr>
            <w:tcW w:w="0" w:type="auto"/>
            <w:hideMark/>
          </w:tcPr>
          <w:p w14:paraId="28A0537D" w14:textId="77777777" w:rsidR="007648EE" w:rsidRPr="00F9116B" w:rsidRDefault="007648EE" w:rsidP="00BB3939">
            <w:pPr>
              <w:pStyle w:val="NormalWeb"/>
              <w:rPr>
                <w:sz w:val="22"/>
                <w:szCs w:val="22"/>
              </w:rPr>
            </w:pPr>
            <w:r w:rsidRPr="00F9116B">
              <w:rPr>
                <w:sz w:val="22"/>
                <w:szCs w:val="22"/>
              </w:rPr>
              <w:t> </w:t>
            </w:r>
          </w:p>
        </w:tc>
        <w:tc>
          <w:tcPr>
            <w:tcW w:w="0" w:type="auto"/>
            <w:hideMark/>
          </w:tcPr>
          <w:p w14:paraId="29AF9849" w14:textId="77777777" w:rsidR="007648EE" w:rsidRPr="00F9116B" w:rsidRDefault="007648EE" w:rsidP="00BB3939">
            <w:pPr>
              <w:pStyle w:val="NormalWeb"/>
              <w:rPr>
                <w:sz w:val="22"/>
                <w:szCs w:val="22"/>
              </w:rPr>
            </w:pPr>
            <w:r w:rsidRPr="00F9116B">
              <w:rPr>
                <w:sz w:val="22"/>
                <w:szCs w:val="22"/>
              </w:rPr>
              <w:t> </w:t>
            </w:r>
          </w:p>
        </w:tc>
        <w:tc>
          <w:tcPr>
            <w:tcW w:w="0" w:type="auto"/>
            <w:hideMark/>
          </w:tcPr>
          <w:p w14:paraId="5071F2FF" w14:textId="77777777" w:rsidR="007648EE" w:rsidRPr="00F9116B" w:rsidRDefault="007648EE" w:rsidP="00BB3939">
            <w:pPr>
              <w:pStyle w:val="NormalWeb"/>
              <w:rPr>
                <w:sz w:val="22"/>
                <w:szCs w:val="22"/>
              </w:rPr>
            </w:pPr>
            <w:r w:rsidRPr="00F9116B">
              <w:rPr>
                <w:sz w:val="22"/>
                <w:szCs w:val="22"/>
              </w:rPr>
              <w:t> </w:t>
            </w:r>
          </w:p>
        </w:tc>
      </w:tr>
      <w:tr w:rsidR="007648EE" w:rsidRPr="00F9116B" w14:paraId="73C959A8" w14:textId="77777777" w:rsidTr="00F9116B">
        <w:tc>
          <w:tcPr>
            <w:tcW w:w="0" w:type="auto"/>
            <w:hideMark/>
          </w:tcPr>
          <w:p w14:paraId="6B578785" w14:textId="77777777" w:rsidR="007648EE" w:rsidRPr="00F9116B" w:rsidRDefault="007648EE" w:rsidP="00F9116B">
            <w:pPr>
              <w:pStyle w:val="NormalWeb"/>
              <w:spacing w:before="0" w:beforeAutospacing="0" w:after="0" w:afterAutospacing="0"/>
              <w:rPr>
                <w:sz w:val="22"/>
                <w:szCs w:val="22"/>
              </w:rPr>
            </w:pPr>
            <w:r w:rsidRPr="00F9116B">
              <w:rPr>
                <w:sz w:val="22"/>
                <w:szCs w:val="22"/>
              </w:rPr>
              <w:t> </w:t>
            </w:r>
          </w:p>
        </w:tc>
        <w:tc>
          <w:tcPr>
            <w:tcW w:w="0" w:type="auto"/>
            <w:hideMark/>
          </w:tcPr>
          <w:p w14:paraId="17F6EDD5" w14:textId="77777777" w:rsidR="007648EE" w:rsidRPr="00F9116B" w:rsidRDefault="007648EE" w:rsidP="00F9116B">
            <w:pPr>
              <w:pStyle w:val="NormalWeb"/>
              <w:spacing w:before="0" w:beforeAutospacing="0" w:after="0" w:afterAutospacing="0"/>
              <w:rPr>
                <w:sz w:val="22"/>
                <w:szCs w:val="22"/>
              </w:rPr>
            </w:pPr>
            <w:r w:rsidRPr="00F9116B">
              <w:rPr>
                <w:sz w:val="22"/>
                <w:szCs w:val="22"/>
              </w:rPr>
              <w:t> </w:t>
            </w:r>
          </w:p>
        </w:tc>
        <w:tc>
          <w:tcPr>
            <w:tcW w:w="0" w:type="auto"/>
            <w:hideMark/>
          </w:tcPr>
          <w:p w14:paraId="770EC93C" w14:textId="77777777" w:rsidR="007648EE" w:rsidRPr="00F9116B" w:rsidRDefault="007648EE" w:rsidP="00F9116B">
            <w:pPr>
              <w:pStyle w:val="NormalWeb"/>
              <w:spacing w:before="0" w:beforeAutospacing="0" w:after="0" w:afterAutospacing="0"/>
              <w:rPr>
                <w:sz w:val="22"/>
                <w:szCs w:val="22"/>
              </w:rPr>
            </w:pPr>
            <w:r w:rsidRPr="00F9116B">
              <w:rPr>
                <w:sz w:val="22"/>
                <w:szCs w:val="22"/>
              </w:rPr>
              <w:t> </w:t>
            </w:r>
          </w:p>
        </w:tc>
        <w:tc>
          <w:tcPr>
            <w:tcW w:w="0" w:type="auto"/>
            <w:hideMark/>
          </w:tcPr>
          <w:p w14:paraId="0D4B003B" w14:textId="77777777" w:rsidR="007648EE" w:rsidRPr="00F9116B" w:rsidRDefault="007648EE" w:rsidP="00F9116B">
            <w:pPr>
              <w:pStyle w:val="NormalWeb"/>
              <w:spacing w:before="0" w:beforeAutospacing="0" w:after="0" w:afterAutospacing="0"/>
              <w:rPr>
                <w:sz w:val="22"/>
                <w:szCs w:val="22"/>
              </w:rPr>
            </w:pPr>
            <w:r w:rsidRPr="00F9116B">
              <w:rPr>
                <w:sz w:val="22"/>
                <w:szCs w:val="22"/>
              </w:rPr>
              <w:t> </w:t>
            </w:r>
          </w:p>
        </w:tc>
        <w:tc>
          <w:tcPr>
            <w:tcW w:w="0" w:type="auto"/>
            <w:hideMark/>
          </w:tcPr>
          <w:p w14:paraId="11548D9C" w14:textId="77777777" w:rsidR="007648EE" w:rsidRPr="00F9116B" w:rsidRDefault="007648EE" w:rsidP="00F9116B">
            <w:pPr>
              <w:pStyle w:val="NormalWeb"/>
              <w:spacing w:before="0" w:beforeAutospacing="0" w:after="0" w:afterAutospacing="0"/>
              <w:rPr>
                <w:sz w:val="22"/>
                <w:szCs w:val="22"/>
              </w:rPr>
            </w:pPr>
            <w:r w:rsidRPr="00F9116B">
              <w:rPr>
                <w:sz w:val="22"/>
                <w:szCs w:val="22"/>
              </w:rPr>
              <w:t> </w:t>
            </w:r>
          </w:p>
        </w:tc>
      </w:tr>
    </w:tbl>
    <w:p w14:paraId="5C13FCF9" w14:textId="77777777" w:rsidR="00F9116B" w:rsidRPr="00F9116B" w:rsidRDefault="007648EE" w:rsidP="00F9116B">
      <w:pPr>
        <w:pStyle w:val="NormalWeb"/>
        <w:spacing w:before="0" w:beforeAutospacing="0" w:after="0" w:afterAutospacing="0"/>
        <w:rPr>
          <w:sz w:val="22"/>
          <w:szCs w:val="22"/>
          <w:lang w:val="es-ES"/>
        </w:rPr>
      </w:pPr>
      <w:r w:rsidRPr="00F9116B">
        <w:rPr>
          <w:sz w:val="22"/>
          <w:szCs w:val="22"/>
          <w:lang w:val="es-ES"/>
        </w:rPr>
        <w:t> </w:t>
      </w:r>
    </w:p>
    <w:p w14:paraId="1A204187" w14:textId="4BF39E7D" w:rsidR="007648EE" w:rsidRPr="00F9116B" w:rsidRDefault="007648EE" w:rsidP="00F9116B">
      <w:pPr>
        <w:pStyle w:val="NormalWeb"/>
        <w:spacing w:before="0" w:beforeAutospacing="0" w:after="0" w:afterAutospacing="0"/>
        <w:rPr>
          <w:sz w:val="22"/>
          <w:szCs w:val="22"/>
          <w:lang w:val="es-ES"/>
        </w:rPr>
      </w:pPr>
      <w:r w:rsidRPr="00F9116B">
        <w:rPr>
          <w:rStyle w:val="nfasis"/>
          <w:b/>
          <w:bCs/>
          <w:sz w:val="22"/>
          <w:szCs w:val="22"/>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712A21F" w14:textId="3F15FBB7" w:rsidR="007648EE" w:rsidRPr="00F9116B" w:rsidRDefault="007648EE" w:rsidP="007648EE">
      <w:pPr>
        <w:pStyle w:val="NormalWeb"/>
        <w:rPr>
          <w:sz w:val="22"/>
          <w:szCs w:val="22"/>
          <w:lang w:val="es-ES"/>
        </w:rPr>
      </w:pPr>
      <w:r w:rsidRPr="00F9116B">
        <w:rPr>
          <w:sz w:val="22"/>
          <w:szCs w:val="22"/>
          <w:lang w:val="es-ES"/>
        </w:rPr>
        <w:t>  </w:t>
      </w:r>
    </w:p>
    <w:p w14:paraId="60E24C96" w14:textId="77777777" w:rsidR="007648EE" w:rsidRPr="00F9116B" w:rsidRDefault="007648EE" w:rsidP="007648EE">
      <w:pPr>
        <w:pStyle w:val="NormalWeb"/>
        <w:rPr>
          <w:sz w:val="22"/>
          <w:szCs w:val="22"/>
          <w:lang w:val="es-ES"/>
        </w:rPr>
      </w:pPr>
      <w:r w:rsidRPr="00F9116B">
        <w:rPr>
          <w:rStyle w:val="Textoennegrita"/>
          <w:sz w:val="22"/>
          <w:szCs w:val="22"/>
          <w:lang w:val="es-ES"/>
        </w:rPr>
        <w:t>Firma: ____________________________________________________________________</w:t>
      </w:r>
    </w:p>
    <w:p w14:paraId="64A101B6" w14:textId="77777777" w:rsidR="007648EE" w:rsidRPr="00F9116B" w:rsidRDefault="007648EE" w:rsidP="007648EE">
      <w:pPr>
        <w:pStyle w:val="NormalWeb"/>
        <w:rPr>
          <w:sz w:val="22"/>
          <w:szCs w:val="22"/>
          <w:lang w:val="es-ES"/>
        </w:rPr>
      </w:pPr>
      <w:r w:rsidRPr="00F9116B">
        <w:rPr>
          <w:rStyle w:val="Textoennegrita"/>
          <w:sz w:val="22"/>
          <w:szCs w:val="22"/>
          <w:lang w:val="es-ES"/>
        </w:rPr>
        <w:t>Aclaración: ___________________________________________________________________</w:t>
      </w:r>
    </w:p>
    <w:p w14:paraId="0FCBA08D" w14:textId="77777777" w:rsidR="007648EE" w:rsidRPr="00F9116B" w:rsidRDefault="007648EE" w:rsidP="007648EE">
      <w:pPr>
        <w:pStyle w:val="NormalWeb"/>
        <w:rPr>
          <w:sz w:val="22"/>
          <w:szCs w:val="22"/>
          <w:lang w:val="es-ES"/>
        </w:rPr>
      </w:pPr>
      <w:r w:rsidRPr="00F9116B">
        <w:rPr>
          <w:rStyle w:val="Textoennegrita"/>
          <w:sz w:val="22"/>
          <w:szCs w:val="22"/>
          <w:lang w:val="es-ES"/>
        </w:rPr>
        <w:t>En calidad de: _________________________________________________________________</w:t>
      </w:r>
    </w:p>
    <w:p w14:paraId="604736FD" w14:textId="11DAF740" w:rsidR="007648EE" w:rsidRDefault="007648EE" w:rsidP="007648EE">
      <w:pPr>
        <w:suppressAutoHyphens/>
        <w:spacing w:after="0" w:line="100" w:lineRule="atLeast"/>
        <w:jc w:val="both"/>
        <w:rPr>
          <w:rFonts w:ascii="Arial" w:hAnsi="Arial" w:cs="Arial"/>
          <w:b/>
          <w:caps/>
          <w:kern w:val="2"/>
        </w:rPr>
      </w:pPr>
      <w:r>
        <w:rPr>
          <w:rFonts w:eastAsia="Times New Roman"/>
          <w:lang w:val="es-ES"/>
        </w:rPr>
        <w:br w:type="page"/>
      </w:r>
    </w:p>
    <w:p w14:paraId="55D422EF" w14:textId="27720205" w:rsidR="00C66631" w:rsidRPr="00FE6462" w:rsidRDefault="00952ED0" w:rsidP="00785C7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100" w:lineRule="atLeast"/>
        <w:jc w:val="center"/>
        <w:rPr>
          <w:rFonts w:ascii="Arial" w:hAnsi="Arial" w:cs="Arial"/>
          <w:b/>
          <w:kern w:val="2"/>
        </w:rPr>
      </w:pPr>
      <w:r w:rsidRPr="00FE6462">
        <w:rPr>
          <w:rFonts w:ascii="Arial" w:hAnsi="Arial" w:cs="Arial"/>
          <w:b/>
          <w:kern w:val="2"/>
        </w:rPr>
        <w:lastRenderedPageBreak/>
        <w:t xml:space="preserve">ANEXO </w:t>
      </w:r>
      <w:proofErr w:type="spellStart"/>
      <w:r w:rsidR="00785C7C" w:rsidRPr="00FE6462">
        <w:rPr>
          <w:rFonts w:ascii="Arial" w:hAnsi="Arial" w:cs="Arial"/>
          <w:b/>
          <w:kern w:val="2"/>
        </w:rPr>
        <w:t>N°</w:t>
      </w:r>
      <w:proofErr w:type="spellEnd"/>
      <w:r w:rsidR="00785C7C" w:rsidRPr="00FE6462">
        <w:rPr>
          <w:rFonts w:ascii="Arial" w:hAnsi="Arial" w:cs="Arial"/>
          <w:b/>
          <w:kern w:val="2"/>
        </w:rPr>
        <w:t xml:space="preserve"> </w:t>
      </w:r>
      <w:r w:rsidRPr="00FE6462">
        <w:rPr>
          <w:rFonts w:ascii="Arial" w:hAnsi="Arial" w:cs="Arial"/>
          <w:b/>
          <w:kern w:val="2"/>
        </w:rPr>
        <w:t xml:space="preserve">5 </w:t>
      </w:r>
    </w:p>
    <w:p w14:paraId="33DC0D99" w14:textId="77777777" w:rsidR="00785C7C" w:rsidRPr="00F9116B" w:rsidRDefault="00785C7C" w:rsidP="00525C25">
      <w:pPr>
        <w:suppressAutoHyphens/>
        <w:spacing w:after="0" w:line="100" w:lineRule="atLeast"/>
        <w:jc w:val="center"/>
        <w:rPr>
          <w:rFonts w:ascii="Arial" w:hAnsi="Arial" w:cs="Arial"/>
          <w:b/>
          <w:kern w:val="2"/>
          <w:sz w:val="12"/>
          <w:szCs w:val="12"/>
        </w:rPr>
      </w:pPr>
    </w:p>
    <w:p w14:paraId="0906B872" w14:textId="464D0FC1" w:rsidR="00C44C47" w:rsidRPr="00FE6462" w:rsidRDefault="00C44C47" w:rsidP="00525C25">
      <w:pPr>
        <w:suppressAutoHyphens/>
        <w:spacing w:after="0" w:line="100" w:lineRule="atLeast"/>
        <w:jc w:val="center"/>
        <w:rPr>
          <w:rFonts w:ascii="Arial" w:hAnsi="Arial" w:cs="Arial"/>
          <w:b/>
          <w:kern w:val="2"/>
        </w:rPr>
      </w:pPr>
      <w:r w:rsidRPr="00FE6462">
        <w:rPr>
          <w:rFonts w:ascii="Arial" w:hAnsi="Arial" w:cs="Arial"/>
          <w:b/>
          <w:kern w:val="2"/>
        </w:rPr>
        <w:t>DECLARACION JURADA</w:t>
      </w:r>
    </w:p>
    <w:p w14:paraId="61DE98A5" w14:textId="77777777" w:rsidR="00C44C47" w:rsidRPr="00FE6462" w:rsidRDefault="00C44C47" w:rsidP="00525C25">
      <w:pPr>
        <w:suppressAutoHyphens/>
        <w:spacing w:after="0" w:line="100" w:lineRule="atLeast"/>
        <w:jc w:val="both"/>
        <w:rPr>
          <w:rFonts w:ascii="Arial" w:hAnsi="Arial" w:cs="Arial"/>
          <w:b/>
          <w:caps/>
          <w:kern w:val="2"/>
        </w:rPr>
      </w:pPr>
      <w:r w:rsidRPr="00FE6462">
        <w:rPr>
          <w:rFonts w:ascii="Arial" w:hAnsi="Arial" w:cs="Arial"/>
          <w:b/>
          <w:caps/>
          <w:kern w:val="2"/>
        </w:rPr>
        <w:t>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w:t>
      </w:r>
      <w:proofErr w:type="gramStart"/>
      <w:r w:rsidRPr="00FE6462">
        <w:rPr>
          <w:rFonts w:ascii="Arial" w:hAnsi="Arial" w:cs="Arial"/>
          <w:b/>
          <w:caps/>
          <w:kern w:val="2"/>
        </w:rPr>
        <w:t>),  EL</w:t>
      </w:r>
      <w:proofErr w:type="gramEnd"/>
      <w:r w:rsidRPr="00FE6462">
        <w:rPr>
          <w:rFonts w:ascii="Arial" w:hAnsi="Arial" w:cs="Arial"/>
          <w:b/>
          <w:caps/>
          <w:kern w:val="2"/>
        </w:rPr>
        <w:t xml:space="preserve"> CODIGO DEL TRABAJO, EL CODIGO DE LA NIÑEZ Y LA ADOLESCENCIA, DEMAS LEYES Y NORMATIVAS VIGENTES EN LA REPUBLICA DEL PARAGUAY.</w:t>
      </w:r>
    </w:p>
    <w:p w14:paraId="3392EABA" w14:textId="77777777" w:rsidR="00C44C47" w:rsidRPr="00F9116B" w:rsidRDefault="00C44C47" w:rsidP="00525C25">
      <w:pPr>
        <w:suppressAutoHyphens/>
        <w:spacing w:after="0" w:line="100" w:lineRule="atLeast"/>
        <w:rPr>
          <w:rFonts w:ascii="Arial" w:hAnsi="Arial" w:cs="Arial"/>
          <w:b/>
          <w:kern w:val="2"/>
          <w:sz w:val="12"/>
          <w:szCs w:val="12"/>
        </w:rPr>
      </w:pPr>
    </w:p>
    <w:p w14:paraId="2643B3EB" w14:textId="7B4235DD" w:rsidR="00C44C47" w:rsidRPr="00FE6462" w:rsidRDefault="00C44C47" w:rsidP="00525C25">
      <w:pPr>
        <w:suppressAutoHyphens/>
        <w:spacing w:after="0" w:line="100" w:lineRule="atLeast"/>
        <w:jc w:val="right"/>
        <w:rPr>
          <w:rFonts w:ascii="Arial" w:hAnsi="Arial" w:cs="Arial"/>
          <w:kern w:val="2"/>
          <w:lang w:val="en-US"/>
        </w:rPr>
      </w:pPr>
      <w:r w:rsidRPr="00FE6462">
        <w:rPr>
          <w:rFonts w:ascii="Arial" w:hAnsi="Arial" w:cs="Arial"/>
          <w:kern w:val="2"/>
          <w:lang w:val="en-US"/>
        </w:rPr>
        <w:t xml:space="preserve">Asunción, ____ de______ </w:t>
      </w:r>
      <w:proofErr w:type="spellStart"/>
      <w:r w:rsidRPr="00FE6462">
        <w:rPr>
          <w:rFonts w:ascii="Arial" w:hAnsi="Arial" w:cs="Arial"/>
          <w:kern w:val="2"/>
          <w:lang w:val="en-US"/>
        </w:rPr>
        <w:t>de</w:t>
      </w:r>
      <w:proofErr w:type="spellEnd"/>
      <w:r w:rsidRPr="00FE6462">
        <w:rPr>
          <w:rFonts w:ascii="Arial" w:hAnsi="Arial" w:cs="Arial"/>
          <w:kern w:val="2"/>
          <w:lang w:val="en-US"/>
        </w:rPr>
        <w:t xml:space="preserve"> 20</w:t>
      </w:r>
      <w:r w:rsidR="00F9116B">
        <w:rPr>
          <w:rFonts w:ascii="Arial" w:hAnsi="Arial" w:cs="Arial"/>
          <w:kern w:val="2"/>
          <w:lang w:val="en-US"/>
        </w:rPr>
        <w:t>2</w:t>
      </w:r>
      <w:r w:rsidRPr="00FE6462">
        <w:rPr>
          <w:rFonts w:ascii="Arial" w:hAnsi="Arial" w:cs="Arial"/>
          <w:kern w:val="2"/>
          <w:lang w:val="en-US"/>
        </w:rPr>
        <w:t>_</w:t>
      </w:r>
    </w:p>
    <w:p w14:paraId="0E5A09C1" w14:textId="77777777" w:rsidR="00C44C47" w:rsidRPr="00FE6462" w:rsidRDefault="00C44C47" w:rsidP="00525C25">
      <w:pPr>
        <w:suppressAutoHyphens/>
        <w:spacing w:after="0" w:line="100" w:lineRule="atLeast"/>
        <w:rPr>
          <w:rFonts w:ascii="Arial" w:hAnsi="Arial" w:cs="Arial"/>
          <w:b/>
          <w:kern w:val="2"/>
          <w:lang w:val="en-US"/>
        </w:rPr>
      </w:pPr>
      <w:proofErr w:type="spellStart"/>
      <w:r w:rsidRPr="00FE6462">
        <w:rPr>
          <w:rFonts w:ascii="Arial" w:hAnsi="Arial" w:cs="Arial"/>
          <w:b/>
          <w:kern w:val="2"/>
          <w:lang w:val="en-US"/>
        </w:rPr>
        <w:t>Señores</w:t>
      </w:r>
      <w:proofErr w:type="spellEnd"/>
    </w:p>
    <w:p w14:paraId="2F34DA40" w14:textId="1DEF4616" w:rsidR="00C44C47" w:rsidRPr="00FE6462" w:rsidRDefault="00F9116B" w:rsidP="00525C25">
      <w:pPr>
        <w:suppressAutoHyphens/>
        <w:spacing w:after="0" w:line="100" w:lineRule="atLeast"/>
        <w:rPr>
          <w:rFonts w:ascii="Arial" w:hAnsi="Arial" w:cs="Arial"/>
          <w:b/>
          <w:kern w:val="2"/>
          <w:lang w:val="en-US"/>
        </w:rPr>
      </w:pPr>
      <w:r>
        <w:rPr>
          <w:rFonts w:ascii="Arial" w:hAnsi="Arial" w:cs="Arial"/>
          <w:b/>
          <w:kern w:val="2"/>
          <w:lang w:val="en-US"/>
        </w:rPr>
        <w:t>INSTITUTO PARAGUAYO DEL INDIGENA (I.N.D.I.)</w:t>
      </w:r>
    </w:p>
    <w:p w14:paraId="19A59860" w14:textId="77777777" w:rsidR="00C44C47" w:rsidRPr="00FE6462" w:rsidRDefault="00C44C47" w:rsidP="00525C25">
      <w:pPr>
        <w:suppressAutoHyphens/>
        <w:spacing w:after="0" w:line="100" w:lineRule="atLeast"/>
        <w:rPr>
          <w:rFonts w:ascii="Arial" w:hAnsi="Arial" w:cs="Arial"/>
          <w:b/>
          <w:kern w:val="2"/>
          <w:u w:val="single"/>
          <w:lang w:val="en-US"/>
        </w:rPr>
      </w:pPr>
      <w:proofErr w:type="spellStart"/>
      <w:r w:rsidRPr="00FE6462">
        <w:rPr>
          <w:rFonts w:ascii="Arial" w:hAnsi="Arial" w:cs="Arial"/>
          <w:b/>
          <w:kern w:val="2"/>
          <w:u w:val="single"/>
          <w:lang w:val="en-US"/>
        </w:rPr>
        <w:t>Presente</w:t>
      </w:r>
      <w:proofErr w:type="spellEnd"/>
    </w:p>
    <w:p w14:paraId="00D36D86" w14:textId="77777777" w:rsidR="00C44C47" w:rsidRPr="00C2493E" w:rsidRDefault="00C44C47" w:rsidP="00525C25">
      <w:pPr>
        <w:suppressAutoHyphens/>
        <w:spacing w:after="0" w:line="100" w:lineRule="atLeast"/>
        <w:rPr>
          <w:rFonts w:ascii="Arial" w:hAnsi="Arial" w:cs="Arial"/>
          <w:b/>
          <w:kern w:val="2"/>
          <w:sz w:val="12"/>
          <w:szCs w:val="12"/>
          <w:lang w:val="en-US"/>
        </w:rPr>
      </w:pPr>
    </w:p>
    <w:tbl>
      <w:tblPr>
        <w:tblW w:w="0" w:type="auto"/>
        <w:tblLayout w:type="fixed"/>
        <w:tblLook w:val="04A0" w:firstRow="1" w:lastRow="0" w:firstColumn="1" w:lastColumn="0" w:noHBand="0" w:noVBand="1"/>
      </w:tblPr>
      <w:tblGrid>
        <w:gridCol w:w="1007"/>
        <w:gridCol w:w="7636"/>
      </w:tblGrid>
      <w:tr w:rsidR="00C44C47" w:rsidRPr="00FE6462" w14:paraId="00B341E5" w14:textId="77777777" w:rsidTr="00525C25">
        <w:trPr>
          <w:trHeight w:val="461"/>
        </w:trPr>
        <w:tc>
          <w:tcPr>
            <w:tcW w:w="1007" w:type="dxa"/>
            <w:shd w:val="clear" w:color="auto" w:fill="auto"/>
            <w:hideMark/>
          </w:tcPr>
          <w:p w14:paraId="4A1D6E91" w14:textId="77777777" w:rsidR="00C44C47" w:rsidRPr="00FE6462" w:rsidRDefault="00C44C47" w:rsidP="00525C25">
            <w:pPr>
              <w:suppressAutoHyphens/>
              <w:spacing w:after="0" w:line="100" w:lineRule="atLeast"/>
              <w:rPr>
                <w:rFonts w:ascii="Arial" w:hAnsi="Arial" w:cs="Arial"/>
                <w:b/>
                <w:kern w:val="2"/>
                <w:lang w:val="en-US"/>
              </w:rPr>
            </w:pPr>
            <w:r w:rsidRPr="00FE6462">
              <w:rPr>
                <w:rFonts w:ascii="Arial" w:hAnsi="Arial" w:cs="Arial"/>
                <w:b/>
                <w:kern w:val="2"/>
                <w:lang w:val="en-US"/>
              </w:rPr>
              <w:t>REF.:</w:t>
            </w:r>
          </w:p>
        </w:tc>
        <w:tc>
          <w:tcPr>
            <w:tcW w:w="7636" w:type="dxa"/>
            <w:shd w:val="clear" w:color="auto" w:fill="auto"/>
            <w:hideMark/>
          </w:tcPr>
          <w:p w14:paraId="6627960E" w14:textId="4DC93D7A" w:rsidR="00C44C47" w:rsidRPr="00FE6462" w:rsidRDefault="00F9116B" w:rsidP="00525C25">
            <w:pPr>
              <w:suppressAutoHyphens/>
              <w:spacing w:after="0" w:line="100" w:lineRule="atLeast"/>
              <w:rPr>
                <w:rFonts w:ascii="Arial" w:hAnsi="Arial" w:cs="Arial"/>
                <w:b/>
                <w:kern w:val="2"/>
              </w:rPr>
            </w:pPr>
            <w:r>
              <w:rPr>
                <w:rFonts w:ascii="Arial" w:hAnsi="Arial" w:cs="Arial"/>
                <w:b/>
                <w:kern w:val="2"/>
              </w:rPr>
              <w:t xml:space="preserve">Adquisición de tierra para la Comunidad Indígena ARAVOTY, ubicada en el distrito de </w:t>
            </w:r>
            <w:proofErr w:type="spellStart"/>
            <w:r>
              <w:rPr>
                <w:rFonts w:ascii="Arial" w:hAnsi="Arial" w:cs="Arial"/>
                <w:b/>
                <w:kern w:val="2"/>
              </w:rPr>
              <w:t>Yhu</w:t>
            </w:r>
            <w:proofErr w:type="spellEnd"/>
            <w:r>
              <w:rPr>
                <w:rFonts w:ascii="Arial" w:hAnsi="Arial" w:cs="Arial"/>
                <w:b/>
                <w:kern w:val="2"/>
              </w:rPr>
              <w:t>, departamento de Caaguazú</w:t>
            </w:r>
            <w:r w:rsidR="00C44C47" w:rsidRPr="00FE6462">
              <w:rPr>
                <w:rFonts w:ascii="Arial" w:hAnsi="Arial" w:cs="Arial"/>
                <w:b/>
                <w:kern w:val="2"/>
              </w:rPr>
              <w:t>.</w:t>
            </w:r>
          </w:p>
          <w:p w14:paraId="17B4732D" w14:textId="3D9F636F" w:rsidR="00C44C47" w:rsidRPr="00FE6462" w:rsidRDefault="00C44C47" w:rsidP="00525C25">
            <w:pPr>
              <w:suppressAutoHyphens/>
              <w:spacing w:after="0" w:line="100" w:lineRule="atLeast"/>
              <w:rPr>
                <w:rFonts w:ascii="Arial" w:hAnsi="Arial" w:cs="Arial"/>
                <w:b/>
                <w:kern w:val="2"/>
              </w:rPr>
            </w:pPr>
            <w:r w:rsidRPr="00FE6462">
              <w:rPr>
                <w:rFonts w:ascii="Arial" w:hAnsi="Arial" w:cs="Arial"/>
                <w:b/>
                <w:kern w:val="2"/>
              </w:rPr>
              <w:t xml:space="preserve">ID: </w:t>
            </w:r>
            <w:r w:rsidR="00F9116B">
              <w:rPr>
                <w:rFonts w:ascii="Arial" w:hAnsi="Arial" w:cs="Arial"/>
                <w:b/>
                <w:kern w:val="2"/>
              </w:rPr>
              <w:t>450.391.</w:t>
            </w:r>
            <w:r w:rsidRPr="00FE6462">
              <w:rPr>
                <w:rFonts w:ascii="Arial" w:hAnsi="Arial" w:cs="Arial"/>
                <w:b/>
                <w:kern w:val="2"/>
              </w:rPr>
              <w:t xml:space="preserve"> </w:t>
            </w:r>
          </w:p>
        </w:tc>
      </w:tr>
    </w:tbl>
    <w:p w14:paraId="77F398AC" w14:textId="77777777" w:rsidR="00C44C47" w:rsidRPr="00FE6462" w:rsidRDefault="00C44C47" w:rsidP="00525C25">
      <w:pPr>
        <w:suppressAutoHyphens/>
        <w:spacing w:before="120" w:after="0" w:line="100" w:lineRule="atLeast"/>
        <w:jc w:val="both"/>
        <w:rPr>
          <w:rFonts w:ascii="Arial" w:hAnsi="Arial" w:cs="Arial"/>
          <w:color w:val="000000"/>
          <w:kern w:val="2"/>
        </w:rPr>
      </w:pPr>
      <w:r w:rsidRPr="00FE6462">
        <w:rPr>
          <w:rFonts w:ascii="Arial" w:hAnsi="Arial" w:cs="Arial"/>
          <w:color w:val="000000"/>
          <w:kern w:val="2"/>
        </w:rPr>
        <w:t>De mi/nuestra consideración:</w:t>
      </w:r>
    </w:p>
    <w:p w14:paraId="5734FE50" w14:textId="77777777" w:rsidR="00C44C47" w:rsidRPr="00FE6462" w:rsidRDefault="00C44C47" w:rsidP="00525C25">
      <w:pPr>
        <w:suppressAutoHyphens/>
        <w:spacing w:before="120" w:after="0" w:line="100" w:lineRule="atLeast"/>
        <w:jc w:val="both"/>
        <w:rPr>
          <w:rFonts w:ascii="Arial" w:hAnsi="Arial" w:cs="Arial"/>
          <w:color w:val="000000"/>
          <w:kern w:val="2"/>
        </w:rPr>
      </w:pPr>
      <w:r w:rsidRPr="00FE6462">
        <w:rPr>
          <w:rFonts w:ascii="Arial" w:hAnsi="Arial" w:cs="Arial"/>
          <w:color w:val="000000"/>
          <w:kern w:val="2"/>
        </w:rPr>
        <w:t>La empresa……………………………………</w:t>
      </w:r>
      <w:proofErr w:type="gramStart"/>
      <w:r w:rsidRPr="00FE6462">
        <w:rPr>
          <w:rFonts w:ascii="Arial" w:hAnsi="Arial" w:cs="Arial"/>
          <w:color w:val="000000"/>
          <w:kern w:val="2"/>
        </w:rPr>
        <w:t>…….</w:t>
      </w:r>
      <w:proofErr w:type="gramEnd"/>
      <w:r w:rsidRPr="00FE6462">
        <w:rPr>
          <w:rFonts w:ascii="Arial" w:hAnsi="Arial" w:cs="Arial"/>
          <w:color w:val="000000"/>
          <w:kern w:val="2"/>
        </w:rPr>
        <w:t xml:space="preserve">., con RUC………….., en su calidad de oferente del llamado de referencia, por medio de su/s representante/s legal/es…………………….............................., con cédula/s de identidad </w:t>
      </w:r>
      <w:proofErr w:type="spellStart"/>
      <w:r w:rsidRPr="00FE6462">
        <w:rPr>
          <w:rFonts w:ascii="Arial" w:hAnsi="Arial" w:cs="Arial"/>
          <w:color w:val="000000"/>
          <w:kern w:val="2"/>
        </w:rPr>
        <w:t>Nº</w:t>
      </w:r>
      <w:proofErr w:type="spellEnd"/>
      <w:r w:rsidRPr="00FE6462">
        <w:rPr>
          <w:rFonts w:ascii="Arial" w:hAnsi="Arial" w:cs="Arial"/>
          <w:color w:val="000000"/>
          <w:kern w:val="2"/>
        </w:rPr>
        <w:t>…………………………….., formula la presente DECLARACION BAJO FE DE JURAMENTO:</w:t>
      </w:r>
    </w:p>
    <w:p w14:paraId="270D23CC" w14:textId="77777777" w:rsidR="00C44C47" w:rsidRPr="00FE6462" w:rsidRDefault="00C44C47" w:rsidP="00C2493E">
      <w:pPr>
        <w:numPr>
          <w:ilvl w:val="0"/>
          <w:numId w:val="11"/>
        </w:numPr>
        <w:suppressAutoHyphens/>
        <w:spacing w:after="0" w:line="240" w:lineRule="auto"/>
        <w:ind w:left="0" w:firstLine="0"/>
        <w:jc w:val="both"/>
        <w:rPr>
          <w:rFonts w:ascii="Arial" w:hAnsi="Arial" w:cs="Arial"/>
          <w:color w:val="000000"/>
          <w:kern w:val="2"/>
        </w:rPr>
      </w:pPr>
      <w:r w:rsidRPr="00FE6462">
        <w:rPr>
          <w:rFonts w:ascii="Arial" w:hAnsi="Arial" w:cs="Arial"/>
          <w:color w:val="000000"/>
          <w:kern w:val="2"/>
        </w:rPr>
        <w:t>QUE no emplea/</w:t>
      </w:r>
      <w:proofErr w:type="spellStart"/>
      <w:r w:rsidRPr="00FE6462">
        <w:rPr>
          <w:rFonts w:ascii="Arial" w:hAnsi="Arial" w:cs="Arial"/>
          <w:color w:val="000000"/>
          <w:kern w:val="2"/>
        </w:rPr>
        <w:t>mos</w:t>
      </w:r>
      <w:proofErr w:type="spellEnd"/>
      <w:r w:rsidRPr="00FE6462">
        <w:rPr>
          <w:rFonts w:ascii="Arial" w:hAnsi="Arial" w:cs="Arial"/>
          <w:color w:val="000000"/>
          <w:kern w:val="2"/>
        </w:rPr>
        <w:t xml:space="preserve"> a niños, niñas y adolescentes en tipos de labores consideradas como trabajos prohibidos y en particular “TRABAJO INFANTIL PELIGROSO” de conformidad a lo dispuesto en el Art. 125 del Código del Trabajo, el Art. 54 del Código de la Niñez y la Adolescencia y el Decreto </w:t>
      </w:r>
      <w:proofErr w:type="spellStart"/>
      <w:r w:rsidRPr="00FE6462">
        <w:rPr>
          <w:rFonts w:ascii="Arial" w:hAnsi="Arial" w:cs="Arial"/>
          <w:color w:val="000000"/>
          <w:kern w:val="2"/>
        </w:rPr>
        <w:t>Nº</w:t>
      </w:r>
      <w:proofErr w:type="spellEnd"/>
      <w:r w:rsidRPr="00FE6462">
        <w:rPr>
          <w:rFonts w:ascii="Arial" w:hAnsi="Arial" w:cs="Arial"/>
          <w:color w:val="000000"/>
          <w:kern w:val="2"/>
        </w:rPr>
        <w:t xml:space="preserve"> 4951/05 que reglamenta la Ley 1657/01.</w:t>
      </w:r>
    </w:p>
    <w:p w14:paraId="3E230FB1" w14:textId="77777777" w:rsidR="00C44C47" w:rsidRPr="00FE6462" w:rsidRDefault="00C44C47" w:rsidP="00C2493E">
      <w:pPr>
        <w:numPr>
          <w:ilvl w:val="0"/>
          <w:numId w:val="11"/>
        </w:numPr>
        <w:suppressAutoHyphens/>
        <w:spacing w:after="0" w:line="240" w:lineRule="auto"/>
        <w:ind w:left="0" w:firstLine="0"/>
        <w:jc w:val="both"/>
        <w:rPr>
          <w:rFonts w:ascii="Arial" w:hAnsi="Arial" w:cs="Arial"/>
          <w:color w:val="000000"/>
          <w:kern w:val="2"/>
        </w:rPr>
      </w:pPr>
      <w:r w:rsidRPr="00FE6462">
        <w:rPr>
          <w:rFonts w:ascii="Arial" w:hAnsi="Arial" w:cs="Arial"/>
          <w:color w:val="000000"/>
          <w:kern w:val="2"/>
        </w:rPr>
        <w:t xml:space="preserve">QUE, en caso de tomar conocimiento de alguna conducta que se aparte de las disposiciones citadas precedentemente y que involucre </w:t>
      </w:r>
      <w:proofErr w:type="gramStart"/>
      <w:r w:rsidRPr="00FE6462">
        <w:rPr>
          <w:rFonts w:ascii="Arial" w:hAnsi="Arial" w:cs="Arial"/>
          <w:color w:val="000000"/>
          <w:kern w:val="2"/>
        </w:rPr>
        <w:t>a  nuestros</w:t>
      </w:r>
      <w:proofErr w:type="gramEnd"/>
      <w:r w:rsidRPr="00FE6462">
        <w:rPr>
          <w:rFonts w:ascii="Arial" w:hAnsi="Arial" w:cs="Arial"/>
          <w:color w:val="000000"/>
          <w:kern w:val="2"/>
        </w:rPr>
        <w:t xml:space="preserve"> proveedores de bienes y servicios  que componen la  cadena de producción y comercialización de lo ofertado, denunciare/</w:t>
      </w:r>
      <w:proofErr w:type="spellStart"/>
      <w:r w:rsidRPr="00FE6462">
        <w:rPr>
          <w:rFonts w:ascii="Arial" w:hAnsi="Arial" w:cs="Arial"/>
          <w:color w:val="000000"/>
          <w:kern w:val="2"/>
        </w:rPr>
        <w:t>mos</w:t>
      </w:r>
      <w:proofErr w:type="spellEnd"/>
      <w:r w:rsidRPr="00FE6462">
        <w:rPr>
          <w:rFonts w:ascii="Arial" w:hAnsi="Arial" w:cs="Arial"/>
          <w:color w:val="000000"/>
          <w:kern w:val="2"/>
        </w:rPr>
        <w:t xml:space="preserve"> ese hecho ante la instancia pertinente, de conformidad a lo dispuesto en el Artículo 5 del Código de la Niñez y la Adolescencia.</w:t>
      </w:r>
    </w:p>
    <w:p w14:paraId="621DD72F" w14:textId="77777777" w:rsidR="00C44C47" w:rsidRDefault="00C44C47" w:rsidP="00C2493E">
      <w:pPr>
        <w:numPr>
          <w:ilvl w:val="0"/>
          <w:numId w:val="11"/>
        </w:numPr>
        <w:suppressAutoHyphens/>
        <w:spacing w:after="0" w:line="240" w:lineRule="auto"/>
        <w:ind w:left="0" w:firstLine="0"/>
        <w:jc w:val="both"/>
        <w:rPr>
          <w:rFonts w:ascii="Arial" w:hAnsi="Arial" w:cs="Arial"/>
          <w:kern w:val="2"/>
        </w:rPr>
      </w:pPr>
      <w:r w:rsidRPr="00FE6462">
        <w:rPr>
          <w:rFonts w:ascii="Arial" w:hAnsi="Arial" w:cs="Arial"/>
          <w:color w:val="000000"/>
          <w:kern w:val="2"/>
        </w:rPr>
        <w:t>QUE en el caso de que emplee/</w:t>
      </w:r>
      <w:proofErr w:type="spellStart"/>
      <w:r w:rsidRPr="00FE6462">
        <w:rPr>
          <w:rFonts w:ascii="Arial" w:hAnsi="Arial" w:cs="Arial"/>
          <w:color w:val="000000"/>
          <w:kern w:val="2"/>
        </w:rPr>
        <w:t>mos</w:t>
      </w:r>
      <w:proofErr w:type="spellEnd"/>
      <w:r w:rsidRPr="00FE6462">
        <w:rPr>
          <w:rFonts w:ascii="Arial" w:hAnsi="Arial" w:cs="Arial"/>
          <w:color w:val="000000"/>
          <w:kern w:val="2"/>
        </w:rPr>
        <w:t xml:space="preserve"> adolescentes lo haremos de conformidad a lo que establece el </w:t>
      </w:r>
      <w:r w:rsidRPr="00FE6462">
        <w:rPr>
          <w:rFonts w:ascii="Arial" w:hAnsi="Arial" w:cs="Arial"/>
          <w:kern w:val="2"/>
        </w:rPr>
        <w:t xml:space="preserve">Código del Trabajo y el Código de la Niñez y de la Adolescencia, y sus disposiciones concordantes y complementarias, salvaguardando todos los derechos y garantías del mismo y teniendo presente las obligaciones que como empleador/es me/nos competen. </w:t>
      </w:r>
    </w:p>
    <w:p w14:paraId="59473B75" w14:textId="77777777" w:rsidR="00C2493E" w:rsidRPr="00C2493E" w:rsidRDefault="00C2493E" w:rsidP="00C2493E">
      <w:pPr>
        <w:suppressAutoHyphens/>
        <w:spacing w:after="0" w:line="240" w:lineRule="auto"/>
        <w:jc w:val="both"/>
        <w:rPr>
          <w:rFonts w:ascii="Arial" w:hAnsi="Arial" w:cs="Arial"/>
          <w:kern w:val="2"/>
          <w:sz w:val="12"/>
          <w:szCs w:val="12"/>
        </w:rPr>
      </w:pPr>
    </w:p>
    <w:p w14:paraId="2DD516C5" w14:textId="5CA8A248" w:rsidR="00C44C47" w:rsidRPr="00FE6462" w:rsidRDefault="00C44C47" w:rsidP="00C2493E">
      <w:pPr>
        <w:suppressAutoHyphens/>
        <w:spacing w:after="0" w:line="240" w:lineRule="auto"/>
        <w:jc w:val="both"/>
        <w:rPr>
          <w:rFonts w:ascii="Arial" w:hAnsi="Arial" w:cs="Arial"/>
          <w:kern w:val="2"/>
        </w:rPr>
      </w:pPr>
      <w:r w:rsidRPr="00FE6462">
        <w:rPr>
          <w:rFonts w:ascii="Arial" w:hAnsi="Arial" w:cs="Arial"/>
          <w:kern w:val="2"/>
        </w:rPr>
        <w:t xml:space="preserve">RECONOCEMOS QUE cualquier violación a esta Declaración facultará a la Convocante a descalificarnos durante la etapa de evaluación de ofertas y/o rescindir el contrato respectivo cualquiera sea su etapa de ejecución, de conformidad a la forma establecida en la Ley </w:t>
      </w:r>
      <w:r w:rsidR="0023617B">
        <w:rPr>
          <w:rFonts w:ascii="Arial" w:hAnsi="Arial" w:cs="Arial"/>
          <w:kern w:val="2"/>
        </w:rPr>
        <w:t>7021</w:t>
      </w:r>
      <w:r w:rsidRPr="00FE6462">
        <w:rPr>
          <w:rFonts w:ascii="Arial" w:hAnsi="Arial" w:cs="Arial"/>
          <w:kern w:val="2"/>
        </w:rPr>
        <w:t>/</w:t>
      </w:r>
      <w:r w:rsidR="0023617B">
        <w:rPr>
          <w:rFonts w:ascii="Arial" w:hAnsi="Arial" w:cs="Arial"/>
          <w:kern w:val="2"/>
        </w:rPr>
        <w:t>22</w:t>
      </w:r>
      <w:r w:rsidRPr="00FE6462">
        <w:rPr>
          <w:rFonts w:ascii="Arial" w:hAnsi="Arial" w:cs="Arial"/>
          <w:kern w:val="2"/>
        </w:rPr>
        <w:t xml:space="preserve">. En estos casos </w:t>
      </w:r>
      <w:r w:rsidR="0023617B" w:rsidRPr="00FE6462">
        <w:rPr>
          <w:rFonts w:ascii="Arial" w:hAnsi="Arial" w:cs="Arial"/>
          <w:kern w:val="2"/>
        </w:rPr>
        <w:t>reconozco que</w:t>
      </w:r>
      <w:r w:rsidRPr="00FE6462">
        <w:rPr>
          <w:rFonts w:ascii="Arial" w:hAnsi="Arial" w:cs="Arial"/>
          <w:kern w:val="2"/>
        </w:rPr>
        <w:t xml:space="preserve"> no tendré derecho a reembolso de gastos ni a indemnización alguna y seré pasible de la aplicación del procedimiento para imposición de sanciones previsto en la </w:t>
      </w:r>
      <w:r w:rsidR="0023617B">
        <w:rPr>
          <w:rFonts w:ascii="Arial" w:hAnsi="Arial" w:cs="Arial"/>
          <w:kern w:val="2"/>
        </w:rPr>
        <w:t>L</w:t>
      </w:r>
      <w:r w:rsidRPr="00FE6462">
        <w:rPr>
          <w:rFonts w:ascii="Arial" w:hAnsi="Arial" w:cs="Arial"/>
          <w:kern w:val="2"/>
        </w:rPr>
        <w:t xml:space="preserve">ey </w:t>
      </w:r>
      <w:r w:rsidR="0023617B">
        <w:rPr>
          <w:rFonts w:ascii="Arial" w:hAnsi="Arial" w:cs="Arial"/>
          <w:kern w:val="2"/>
        </w:rPr>
        <w:t>7021</w:t>
      </w:r>
      <w:r w:rsidRPr="00FE6462">
        <w:rPr>
          <w:rFonts w:ascii="Arial" w:hAnsi="Arial" w:cs="Arial"/>
          <w:kern w:val="2"/>
        </w:rPr>
        <w:t>/</w:t>
      </w:r>
      <w:r w:rsidR="0023617B">
        <w:rPr>
          <w:rFonts w:ascii="Arial" w:hAnsi="Arial" w:cs="Arial"/>
          <w:kern w:val="2"/>
        </w:rPr>
        <w:t>22</w:t>
      </w:r>
      <w:r w:rsidRPr="00FE6462">
        <w:rPr>
          <w:rFonts w:ascii="Arial" w:hAnsi="Arial" w:cs="Arial"/>
          <w:kern w:val="2"/>
        </w:rPr>
        <w:t>, independientemente de las demás responsabilidades que me pudieran generar.</w:t>
      </w:r>
    </w:p>
    <w:p w14:paraId="62D73E3C"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Atentamente, </w:t>
      </w:r>
    </w:p>
    <w:p w14:paraId="767B6640"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_______________________________________________________________</w:t>
      </w:r>
    </w:p>
    <w:p w14:paraId="770E9903" w14:textId="77777777" w:rsidR="00C44C47" w:rsidRPr="00FE6462" w:rsidRDefault="00C44C47" w:rsidP="00525C25">
      <w:pPr>
        <w:suppressAutoHyphens/>
        <w:spacing w:after="0" w:line="100" w:lineRule="atLeast"/>
        <w:rPr>
          <w:rFonts w:ascii="Arial" w:hAnsi="Arial" w:cs="Arial"/>
          <w:kern w:val="2"/>
        </w:rPr>
      </w:pPr>
      <w:r w:rsidRPr="00FE6462">
        <w:rPr>
          <w:rFonts w:ascii="Arial" w:hAnsi="Arial" w:cs="Arial"/>
          <w:kern w:val="2"/>
        </w:rPr>
        <w:t>Firma: El/los Oferente/s</w:t>
      </w:r>
      <w:r w:rsidRPr="00FE6462">
        <w:rPr>
          <w:rFonts w:ascii="Arial" w:hAnsi="Arial" w:cs="Arial"/>
          <w:kern w:val="2"/>
        </w:rPr>
        <w:tab/>
      </w:r>
      <w:r w:rsidRPr="00FE6462">
        <w:rPr>
          <w:rFonts w:ascii="Arial" w:hAnsi="Arial" w:cs="Arial"/>
          <w:kern w:val="2"/>
        </w:rPr>
        <w:tab/>
      </w:r>
      <w:r w:rsidRPr="00FE6462">
        <w:rPr>
          <w:rFonts w:ascii="Arial" w:hAnsi="Arial" w:cs="Arial"/>
          <w:kern w:val="2"/>
        </w:rPr>
        <w:tab/>
      </w:r>
      <w:r w:rsidRPr="00FE6462">
        <w:rPr>
          <w:rFonts w:ascii="Arial" w:hAnsi="Arial" w:cs="Arial"/>
          <w:kern w:val="2"/>
        </w:rPr>
        <w:tab/>
        <w:t>Aclaración de Firma/s</w:t>
      </w:r>
    </w:p>
    <w:p w14:paraId="0610FA5C" w14:textId="77777777" w:rsidR="00C44C47" w:rsidRPr="00C2493E" w:rsidRDefault="00C44C47" w:rsidP="00525C25">
      <w:pPr>
        <w:suppressAutoHyphens/>
        <w:spacing w:after="0" w:line="100" w:lineRule="atLeast"/>
        <w:rPr>
          <w:rFonts w:ascii="Arial" w:hAnsi="Arial" w:cs="Arial"/>
          <w:kern w:val="2"/>
          <w:sz w:val="12"/>
          <w:szCs w:val="12"/>
        </w:rPr>
      </w:pPr>
    </w:p>
    <w:p w14:paraId="54614F0C" w14:textId="7B67EFE5" w:rsidR="00C44C47" w:rsidRPr="00FE6462" w:rsidRDefault="00C44C47" w:rsidP="00525C25">
      <w:pPr>
        <w:suppressAutoHyphens/>
        <w:spacing w:after="0" w:line="100" w:lineRule="atLeast"/>
        <w:rPr>
          <w:rFonts w:ascii="Arial" w:hAnsi="Arial" w:cs="Arial"/>
          <w:kern w:val="2"/>
        </w:rPr>
      </w:pPr>
      <w:proofErr w:type="gramStart"/>
      <w:r w:rsidRPr="00FE6462">
        <w:rPr>
          <w:rFonts w:ascii="Arial" w:hAnsi="Arial" w:cs="Arial"/>
          <w:kern w:val="2"/>
        </w:rPr>
        <w:t xml:space="preserve">(  </w:t>
      </w:r>
      <w:proofErr w:type="gramEnd"/>
      <w:r w:rsidRPr="00FE6462">
        <w:rPr>
          <w:rFonts w:ascii="Arial" w:hAnsi="Arial" w:cs="Arial"/>
          <w:kern w:val="2"/>
        </w:rPr>
        <w:t xml:space="preserve"> )</w:t>
      </w:r>
      <w:r w:rsidRPr="00FE6462">
        <w:rPr>
          <w:rFonts w:ascii="Arial" w:eastAsia="Times New Roman" w:hAnsi="Arial" w:cs="Arial"/>
          <w:kern w:val="2"/>
          <w:vertAlign w:val="superscript"/>
          <w:lang w:val="en-US" w:eastAsia="hi-IN" w:bidi="hi-IN"/>
        </w:rPr>
        <w:endnoteReference w:id="2"/>
      </w:r>
      <w:r w:rsidRPr="00FE6462">
        <w:rPr>
          <w:rFonts w:ascii="Arial" w:hAnsi="Arial" w:cs="Arial"/>
          <w:kern w:val="2"/>
        </w:rPr>
        <w:t xml:space="preserve"> En el caso de que emplee/</w:t>
      </w:r>
      <w:proofErr w:type="spellStart"/>
      <w:r w:rsidRPr="00FE6462">
        <w:rPr>
          <w:rFonts w:ascii="Arial" w:hAnsi="Arial" w:cs="Arial"/>
          <w:kern w:val="2"/>
        </w:rPr>
        <w:t>mos</w:t>
      </w:r>
      <w:proofErr w:type="spellEnd"/>
      <w:r w:rsidRPr="00FE6462">
        <w:rPr>
          <w:rFonts w:ascii="Arial" w:hAnsi="Arial" w:cs="Arial"/>
          <w:kern w:val="2"/>
        </w:rPr>
        <w:t xml:space="preserve"> adolescentes trabajadores/as entre 14 y 17 años, adjunto/amos copia del Registro del Adolescente Trabajador/a, de conformidad a lo que establece 55 del Código de la Niñez y la Adolescencia.</w:t>
      </w:r>
    </w:p>
    <w:p w14:paraId="34225EF8" w14:textId="77777777" w:rsidR="00C44C47" w:rsidRPr="00C2493E" w:rsidRDefault="00C44C47" w:rsidP="00525C25">
      <w:pPr>
        <w:suppressAutoHyphens/>
        <w:spacing w:after="0" w:line="100" w:lineRule="atLeast"/>
        <w:rPr>
          <w:rFonts w:ascii="Arial" w:hAnsi="Arial" w:cs="Arial"/>
          <w:kern w:val="2"/>
          <w:sz w:val="12"/>
          <w:szCs w:val="12"/>
        </w:rPr>
      </w:pPr>
    </w:p>
    <w:p w14:paraId="25A2213E" w14:textId="7E0011A2" w:rsidR="00F05F6C" w:rsidRPr="00FE6462" w:rsidRDefault="00C44C47" w:rsidP="00525C25">
      <w:pPr>
        <w:suppressAutoHyphens/>
        <w:spacing w:after="0" w:line="100" w:lineRule="atLeast"/>
        <w:rPr>
          <w:rFonts w:ascii="Arial" w:hAnsi="Arial" w:cs="Arial"/>
          <w:kern w:val="2"/>
        </w:rPr>
      </w:pPr>
      <w:r w:rsidRPr="00FE6462">
        <w:rPr>
          <w:rFonts w:ascii="Arial" w:hAnsi="Arial" w:cs="Arial"/>
          <w:kern w:val="2"/>
        </w:rPr>
        <w:t xml:space="preserve">El presente texto no podrá ser modificado ni alterado, siendo de </w:t>
      </w:r>
      <w:r w:rsidRPr="00FE6462">
        <w:rPr>
          <w:rFonts w:ascii="Arial" w:hAnsi="Arial" w:cs="Arial"/>
          <w:b/>
          <w:kern w:val="2"/>
        </w:rPr>
        <w:t>Carácter Formal</w:t>
      </w:r>
      <w:r w:rsidRPr="00FE6462">
        <w:rPr>
          <w:rFonts w:ascii="Arial" w:hAnsi="Arial" w:cs="Arial"/>
          <w:kern w:val="2"/>
        </w:rPr>
        <w:t xml:space="preserve"> su presentación.</w:t>
      </w:r>
    </w:p>
    <w:sectPr w:rsidR="00F05F6C" w:rsidRPr="00FE6462" w:rsidSect="00525C25">
      <w:footerReference w:type="default" r:id="rId8"/>
      <w:pgSz w:w="12242" w:h="18995" w:code="5"/>
      <w:pgMar w:top="1418" w:right="1701"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D9B37" w14:textId="77777777" w:rsidR="0087472A" w:rsidRDefault="0087472A" w:rsidP="005849F4">
      <w:pPr>
        <w:spacing w:after="0" w:line="240" w:lineRule="auto"/>
      </w:pPr>
      <w:r>
        <w:separator/>
      </w:r>
    </w:p>
  </w:endnote>
  <w:endnote w:type="continuationSeparator" w:id="0">
    <w:p w14:paraId="3F6F83B7" w14:textId="77777777" w:rsidR="0087472A" w:rsidRDefault="0087472A" w:rsidP="005849F4">
      <w:pPr>
        <w:spacing w:after="0" w:line="240" w:lineRule="auto"/>
      </w:pPr>
      <w:r>
        <w:continuationSeparator/>
      </w:r>
    </w:p>
  </w:endnote>
  <w:endnote w:type="continuationNotice" w:id="1">
    <w:p w14:paraId="5323FBCC" w14:textId="77777777" w:rsidR="0087472A" w:rsidRDefault="0087472A" w:rsidP="005849F4">
      <w:pPr>
        <w:spacing w:after="0" w:line="240" w:lineRule="auto"/>
      </w:pPr>
    </w:p>
  </w:endnote>
  <w:endnote w:id="2">
    <w:p w14:paraId="1265885D" w14:textId="3F33C8F8" w:rsidR="00A07299" w:rsidRPr="00C2493E" w:rsidRDefault="00A07299" w:rsidP="00C2493E">
      <w:pPr>
        <w:rPr>
          <w:rFonts w:ascii="Arial" w:hAnsi="Arial" w:cs="Arial"/>
          <w:sz w:val="16"/>
          <w:szCs w:val="16"/>
        </w:rPr>
      </w:pPr>
      <w:r>
        <w:rPr>
          <w:rStyle w:val="EndnoteCharacters"/>
        </w:rPr>
        <w:endnoteRef/>
      </w:r>
      <w:r>
        <w:br w:type="page"/>
      </w:r>
      <w:r>
        <w:rPr>
          <w:rStyle w:val="Refdenotaalfinal1"/>
          <w:sz w:val="20"/>
          <w:szCs w:val="20"/>
        </w:rPr>
        <w:tab/>
      </w:r>
      <w:r>
        <w:rPr>
          <w:rStyle w:val="Refdenotaalfinal1"/>
          <w:sz w:val="20"/>
          <w:szCs w:val="20"/>
        </w:rPr>
        <w:endnoteRef/>
      </w:r>
      <w:r>
        <w:rPr>
          <w:sz w:val="20"/>
          <w:szCs w:val="20"/>
        </w:rPr>
        <w:t xml:space="preserve"> </w:t>
      </w:r>
      <w:r>
        <w:rPr>
          <w:rFonts w:ascii="Arial" w:hAnsi="Arial" w:cs="Arial"/>
          <w:sz w:val="16"/>
          <w:szCs w:val="16"/>
        </w:rPr>
        <w:t>En caso de corresponder, marque aquí con una X.</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charset w:val="80"/>
    <w:family w:val="auto"/>
    <w:pitch w:val="variable"/>
  </w:font>
  <w:font w:name="Lohit Hindi">
    <w:charset w:val="80"/>
    <w:family w:val="auto"/>
    <w:pitch w:val="variable"/>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D8D2B" w14:textId="77777777" w:rsidR="00215274" w:rsidRDefault="0021527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2182D" w14:textId="77777777" w:rsidR="0087472A" w:rsidRDefault="0087472A" w:rsidP="005849F4">
      <w:pPr>
        <w:spacing w:after="0" w:line="240" w:lineRule="auto"/>
      </w:pPr>
      <w:r>
        <w:separator/>
      </w:r>
    </w:p>
  </w:footnote>
  <w:footnote w:type="continuationSeparator" w:id="0">
    <w:p w14:paraId="0D21557F" w14:textId="77777777" w:rsidR="0087472A" w:rsidRDefault="0087472A" w:rsidP="005849F4">
      <w:pPr>
        <w:spacing w:after="0" w:line="240" w:lineRule="auto"/>
      </w:pPr>
      <w:r>
        <w:continuationSeparator/>
      </w:r>
    </w:p>
  </w:footnote>
  <w:footnote w:type="continuationNotice" w:id="1">
    <w:p w14:paraId="0398EAD9" w14:textId="77777777" w:rsidR="0087472A" w:rsidRDefault="0087472A" w:rsidP="005849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2" w15:restartNumberingAfterBreak="0">
    <w:nsid w:val="00000003"/>
    <w:multiLevelType w:val="multilevel"/>
    <w:tmpl w:val="B45A73B0"/>
    <w:name w:val="WWNum2"/>
    <w:lvl w:ilvl="0">
      <w:start w:val="1"/>
      <w:numFmt w:val="lowerLetter"/>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3" w15:restartNumberingAfterBreak="0">
    <w:nsid w:val="00000004"/>
    <w:multiLevelType w:val="multilevel"/>
    <w:tmpl w:val="00000004"/>
    <w:name w:val="WWNum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420"/>
        </w:tabs>
        <w:ind w:left="420" w:hanging="360"/>
      </w:p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lef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lef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left"/>
      <w:pPr>
        <w:tabs>
          <w:tab w:val="num" w:pos="0"/>
        </w:tabs>
        <w:ind w:left="7200" w:hanging="180"/>
      </w:pPr>
    </w:lvl>
  </w:abstractNum>
  <w:abstractNum w:abstractNumId="6" w15:restartNumberingAfterBreak="0">
    <w:nsid w:val="00000007"/>
    <w:multiLevelType w:val="multilevel"/>
    <w:tmpl w:val="00000007"/>
    <w:name w:val="WWNum7"/>
    <w:lvl w:ilvl="0">
      <w:start w:val="1"/>
      <w:numFmt w:val="lowerLetter"/>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7" w15:restartNumberingAfterBreak="0">
    <w:nsid w:val="00000008"/>
    <w:multiLevelType w:val="multilevel"/>
    <w:tmpl w:val="00000008"/>
    <w:name w:val="WWNum13"/>
    <w:lvl w:ilvl="0">
      <w:start w:val="1"/>
      <w:numFmt w:val="bullet"/>
      <w:lvlText w:val=""/>
      <w:lvlJc w:val="left"/>
      <w:pPr>
        <w:tabs>
          <w:tab w:val="num" w:pos="1077"/>
        </w:tabs>
        <w:ind w:left="1077" w:hanging="360"/>
      </w:pPr>
      <w:rPr>
        <w:rFonts w:ascii="Symbol" w:hAnsi="Symbol"/>
      </w:rPr>
    </w:lvl>
    <w:lvl w:ilvl="1">
      <w:start w:val="1"/>
      <w:numFmt w:val="lowerLetter"/>
      <w:lvlText w:val="(%2)"/>
      <w:lvlJc w:val="left"/>
      <w:pPr>
        <w:tabs>
          <w:tab w:val="num" w:pos="357"/>
        </w:tabs>
        <w:ind w:left="357" w:firstLine="0"/>
      </w:pPr>
      <w:rPr>
        <w:b w:val="0"/>
        <w:i w:val="0"/>
      </w:rPr>
    </w:lvl>
    <w:lvl w:ilvl="2">
      <w:start w:val="1"/>
      <w:numFmt w:val="lowerLetter"/>
      <w:lvlText w:val="%2.%3)"/>
      <w:lvlJc w:val="left"/>
      <w:pPr>
        <w:tabs>
          <w:tab w:val="num" w:pos="2697"/>
        </w:tabs>
        <w:ind w:left="2697" w:hanging="360"/>
      </w:pPr>
    </w:lvl>
    <w:lvl w:ilvl="3">
      <w:start w:val="1"/>
      <w:numFmt w:val="decimal"/>
      <w:lvlText w:val="%2.%3.%4."/>
      <w:lvlJc w:val="left"/>
      <w:pPr>
        <w:tabs>
          <w:tab w:val="num" w:pos="3237"/>
        </w:tabs>
        <w:ind w:left="3237" w:hanging="360"/>
      </w:pPr>
    </w:lvl>
    <w:lvl w:ilvl="4">
      <w:start w:val="1"/>
      <w:numFmt w:val="lowerLetter"/>
      <w:lvlText w:val="%2.%3.%4.%5."/>
      <w:lvlJc w:val="left"/>
      <w:pPr>
        <w:tabs>
          <w:tab w:val="num" w:pos="3957"/>
        </w:tabs>
        <w:ind w:left="3957" w:hanging="360"/>
      </w:pPr>
    </w:lvl>
    <w:lvl w:ilvl="5">
      <w:start w:val="1"/>
      <w:numFmt w:val="lowerRoman"/>
      <w:lvlText w:val="%2.%3.%4.%5.%6."/>
      <w:lvlJc w:val="left"/>
      <w:pPr>
        <w:tabs>
          <w:tab w:val="num" w:pos="4677"/>
        </w:tabs>
        <w:ind w:left="4677" w:hanging="180"/>
      </w:pPr>
    </w:lvl>
    <w:lvl w:ilvl="6">
      <w:start w:val="1"/>
      <w:numFmt w:val="decimal"/>
      <w:lvlText w:val="%2.%3.%4.%5.%6.%7."/>
      <w:lvlJc w:val="left"/>
      <w:pPr>
        <w:tabs>
          <w:tab w:val="num" w:pos="5397"/>
        </w:tabs>
        <w:ind w:left="5397" w:hanging="360"/>
      </w:pPr>
    </w:lvl>
    <w:lvl w:ilvl="7">
      <w:start w:val="1"/>
      <w:numFmt w:val="lowerLetter"/>
      <w:lvlText w:val="%2.%3.%4.%5.%6.%7.%8."/>
      <w:lvlJc w:val="left"/>
      <w:pPr>
        <w:tabs>
          <w:tab w:val="num" w:pos="6117"/>
        </w:tabs>
        <w:ind w:left="6117" w:hanging="360"/>
      </w:pPr>
    </w:lvl>
    <w:lvl w:ilvl="8">
      <w:start w:val="1"/>
      <w:numFmt w:val="lowerRoman"/>
      <w:lvlText w:val="%2.%3.%4.%5.%6.%7.%8.%9."/>
      <w:lvlJc w:val="left"/>
      <w:pPr>
        <w:tabs>
          <w:tab w:val="num" w:pos="6837"/>
        </w:tabs>
        <w:ind w:left="6837" w:hanging="180"/>
      </w:pPr>
    </w:lvl>
  </w:abstractNum>
  <w:abstractNum w:abstractNumId="8" w15:restartNumberingAfterBreak="0">
    <w:nsid w:val="00000009"/>
    <w:multiLevelType w:val="multilevel"/>
    <w:tmpl w:val="00000009"/>
    <w:name w:val="WWNum14"/>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9" w15:restartNumberingAfterBreak="0">
    <w:nsid w:val="0000000A"/>
    <w:multiLevelType w:val="multilevel"/>
    <w:tmpl w:val="0000000A"/>
    <w:name w:val="WWNum15"/>
    <w:lvl w:ilvl="0">
      <w:start w:val="1"/>
      <w:numFmt w:val="lowerLetter"/>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0" w15:restartNumberingAfterBreak="0">
    <w:nsid w:val="0000000B"/>
    <w:multiLevelType w:val="multilevel"/>
    <w:tmpl w:val="0000000B"/>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19"/>
    <w:lvl w:ilvl="0">
      <w:start w:val="1"/>
      <w:numFmt w:val="bullet"/>
      <w:lvlText w:val="-"/>
      <w:lvlJc w:val="left"/>
      <w:pPr>
        <w:tabs>
          <w:tab w:val="num" w:pos="0"/>
        </w:tabs>
        <w:ind w:left="720" w:hanging="360"/>
      </w:pPr>
      <w:rPr>
        <w:rFonts w:ascii="Calibri" w:hAnsi="Calibri" w:cs="Calibri"/>
      </w:rPr>
    </w:lvl>
    <w:lvl w:ilvl="1">
      <w:start w:val="1"/>
      <w:numFmt w:val="bullet"/>
      <w:pStyle w:val="Ttulo2"/>
      <w:lvlText w:val="o"/>
      <w:lvlJc w:val="left"/>
      <w:pPr>
        <w:tabs>
          <w:tab w:val="num" w:pos="0"/>
        </w:tabs>
        <w:ind w:left="1440" w:hanging="360"/>
      </w:pPr>
      <w:rPr>
        <w:rFonts w:ascii="Courier New" w:hAnsi="Courier New" w:cs="Courier New"/>
      </w:rPr>
    </w:lvl>
    <w:lvl w:ilvl="2">
      <w:start w:val="1"/>
      <w:numFmt w:val="bullet"/>
      <w:pStyle w:val="Ttulo3"/>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D"/>
    <w:multiLevelType w:val="multilevel"/>
    <w:tmpl w:val="B4F22C08"/>
    <w:name w:val="WWNum2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15:restartNumberingAfterBreak="0">
    <w:nsid w:val="0000000E"/>
    <w:multiLevelType w:val="multilevel"/>
    <w:tmpl w:val="0000000E"/>
    <w:name w:val="WWNum21"/>
    <w:lvl w:ilvl="0">
      <w:start w:val="1"/>
      <w:numFmt w:val="lowerLetter"/>
      <w:lvlText w:val="%1)"/>
      <w:lvlJc w:val="left"/>
      <w:pPr>
        <w:tabs>
          <w:tab w:val="num" w:pos="1980"/>
        </w:tabs>
        <w:ind w:left="198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1679C1"/>
    <w:multiLevelType w:val="multilevel"/>
    <w:tmpl w:val="CFFE01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8D54F2"/>
    <w:multiLevelType w:val="multilevel"/>
    <w:tmpl w:val="430A68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775B81"/>
    <w:multiLevelType w:val="hybridMultilevel"/>
    <w:tmpl w:val="A5B47E3C"/>
    <w:lvl w:ilvl="0" w:tplc="3C0A0017">
      <w:start w:val="1"/>
      <w:numFmt w:val="lowerLetter"/>
      <w:lvlText w:val="%1)"/>
      <w:lvlJc w:val="left"/>
      <w:pPr>
        <w:ind w:left="1848" w:hanging="360"/>
      </w:pPr>
    </w:lvl>
    <w:lvl w:ilvl="1" w:tplc="3C0A0019">
      <w:start w:val="1"/>
      <w:numFmt w:val="lowerLetter"/>
      <w:lvlText w:val="%2."/>
      <w:lvlJc w:val="left"/>
      <w:pPr>
        <w:ind w:left="2568" w:hanging="360"/>
      </w:pPr>
    </w:lvl>
    <w:lvl w:ilvl="2" w:tplc="3C0A001B" w:tentative="1">
      <w:start w:val="1"/>
      <w:numFmt w:val="lowerRoman"/>
      <w:lvlText w:val="%3."/>
      <w:lvlJc w:val="right"/>
      <w:pPr>
        <w:ind w:left="3288" w:hanging="180"/>
      </w:pPr>
    </w:lvl>
    <w:lvl w:ilvl="3" w:tplc="3C0A000F" w:tentative="1">
      <w:start w:val="1"/>
      <w:numFmt w:val="decimal"/>
      <w:lvlText w:val="%4."/>
      <w:lvlJc w:val="left"/>
      <w:pPr>
        <w:ind w:left="4008" w:hanging="360"/>
      </w:pPr>
    </w:lvl>
    <w:lvl w:ilvl="4" w:tplc="3C0A0019" w:tentative="1">
      <w:start w:val="1"/>
      <w:numFmt w:val="lowerLetter"/>
      <w:lvlText w:val="%5."/>
      <w:lvlJc w:val="left"/>
      <w:pPr>
        <w:ind w:left="4728" w:hanging="360"/>
      </w:pPr>
    </w:lvl>
    <w:lvl w:ilvl="5" w:tplc="3C0A001B" w:tentative="1">
      <w:start w:val="1"/>
      <w:numFmt w:val="lowerRoman"/>
      <w:lvlText w:val="%6."/>
      <w:lvlJc w:val="right"/>
      <w:pPr>
        <w:ind w:left="5448" w:hanging="180"/>
      </w:pPr>
    </w:lvl>
    <w:lvl w:ilvl="6" w:tplc="3C0A000F" w:tentative="1">
      <w:start w:val="1"/>
      <w:numFmt w:val="decimal"/>
      <w:lvlText w:val="%7."/>
      <w:lvlJc w:val="left"/>
      <w:pPr>
        <w:ind w:left="6168" w:hanging="360"/>
      </w:pPr>
    </w:lvl>
    <w:lvl w:ilvl="7" w:tplc="3C0A0019" w:tentative="1">
      <w:start w:val="1"/>
      <w:numFmt w:val="lowerLetter"/>
      <w:lvlText w:val="%8."/>
      <w:lvlJc w:val="left"/>
      <w:pPr>
        <w:ind w:left="6888" w:hanging="360"/>
      </w:pPr>
    </w:lvl>
    <w:lvl w:ilvl="8" w:tplc="3C0A001B" w:tentative="1">
      <w:start w:val="1"/>
      <w:numFmt w:val="lowerRoman"/>
      <w:lvlText w:val="%9."/>
      <w:lvlJc w:val="right"/>
      <w:pPr>
        <w:ind w:left="7608" w:hanging="180"/>
      </w:pPr>
    </w:lvl>
  </w:abstractNum>
  <w:abstractNum w:abstractNumId="18" w15:restartNumberingAfterBreak="0">
    <w:nsid w:val="4A4E502F"/>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19"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20" w15:restartNumberingAfterBreak="0">
    <w:nsid w:val="632666B7"/>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abstractNum w:abstractNumId="21" w15:restartNumberingAfterBreak="0">
    <w:nsid w:val="7DA167B3"/>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lef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lef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left"/>
      <w:pPr>
        <w:tabs>
          <w:tab w:val="num" w:pos="6840"/>
        </w:tabs>
        <w:ind w:left="6840" w:hanging="180"/>
      </w:pPr>
    </w:lvl>
  </w:abstractNum>
  <w:num w:numId="1" w16cid:durableId="516165500">
    <w:abstractNumId w:val="11"/>
  </w:num>
  <w:num w:numId="2" w16cid:durableId="1052001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8921095">
    <w:abstractNumId w:val="6"/>
    <w:lvlOverride w:ilvl="0">
      <w:startOverride w:val="1"/>
    </w:lvlOverride>
    <w:lvlOverride w:ilvl="1"/>
    <w:lvlOverride w:ilvl="2"/>
    <w:lvlOverride w:ilvl="3"/>
    <w:lvlOverride w:ilvl="4"/>
    <w:lvlOverride w:ilvl="5"/>
    <w:lvlOverride w:ilvl="6"/>
    <w:lvlOverride w:ilvl="7"/>
    <w:lvlOverride w:ilvl="8"/>
  </w:num>
  <w:num w:numId="4" w16cid:durableId="8721024">
    <w:abstractNumId w:val="1"/>
  </w:num>
  <w:num w:numId="5" w16cid:durableId="15867182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9820669">
    <w:abstractNumId w:val="12"/>
  </w:num>
  <w:num w:numId="7" w16cid:durableId="13411564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63236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90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46164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8116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426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2982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8774436">
    <w:abstractNumId w:val="0"/>
  </w:num>
  <w:num w:numId="15" w16cid:durableId="533349072">
    <w:abstractNumId w:val="1"/>
  </w:num>
  <w:num w:numId="16" w16cid:durableId="385573210">
    <w:abstractNumId w:val="2"/>
  </w:num>
  <w:num w:numId="17" w16cid:durableId="907765266">
    <w:abstractNumId w:val="3"/>
  </w:num>
  <w:num w:numId="18" w16cid:durableId="1186871746">
    <w:abstractNumId w:val="4"/>
  </w:num>
  <w:num w:numId="19" w16cid:durableId="176620429">
    <w:abstractNumId w:val="5"/>
  </w:num>
  <w:num w:numId="20" w16cid:durableId="1428696862">
    <w:abstractNumId w:val="6"/>
  </w:num>
  <w:num w:numId="21" w16cid:durableId="427042081">
    <w:abstractNumId w:val="7"/>
  </w:num>
  <w:num w:numId="22" w16cid:durableId="322125384">
    <w:abstractNumId w:val="8"/>
  </w:num>
  <w:num w:numId="23" w16cid:durableId="1527131703">
    <w:abstractNumId w:val="9"/>
  </w:num>
  <w:num w:numId="24" w16cid:durableId="670062708">
    <w:abstractNumId w:val="10"/>
  </w:num>
  <w:num w:numId="25" w16cid:durableId="214434314">
    <w:abstractNumId w:val="12"/>
  </w:num>
  <w:num w:numId="26" w16cid:durableId="946933161">
    <w:abstractNumId w:val="13"/>
  </w:num>
  <w:num w:numId="27" w16cid:durableId="2045667287">
    <w:abstractNumId w:val="20"/>
  </w:num>
  <w:num w:numId="28" w16cid:durableId="271398846">
    <w:abstractNumId w:val="19"/>
  </w:num>
  <w:num w:numId="29" w16cid:durableId="172691425">
    <w:abstractNumId w:val="14"/>
  </w:num>
  <w:num w:numId="30" w16cid:durableId="2052337378">
    <w:abstractNumId w:val="15"/>
  </w:num>
  <w:num w:numId="31" w16cid:durableId="2083599012">
    <w:abstractNumId w:val="17"/>
  </w:num>
  <w:num w:numId="32" w16cid:durableId="1026175579">
    <w:abstractNumId w:val="18"/>
  </w:num>
  <w:num w:numId="33" w16cid:durableId="1716006328">
    <w:abstractNumId w:val="21"/>
  </w:num>
  <w:num w:numId="34" w16cid:durableId="13500617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C47"/>
    <w:rsid w:val="00027FE5"/>
    <w:rsid w:val="000744D7"/>
    <w:rsid w:val="000803E7"/>
    <w:rsid w:val="00096C8B"/>
    <w:rsid w:val="000A45DB"/>
    <w:rsid w:val="000A7C40"/>
    <w:rsid w:val="000C4613"/>
    <w:rsid w:val="000D0428"/>
    <w:rsid w:val="000D4F1F"/>
    <w:rsid w:val="000F3FD1"/>
    <w:rsid w:val="00101E2A"/>
    <w:rsid w:val="00150FAD"/>
    <w:rsid w:val="00162894"/>
    <w:rsid w:val="001705FD"/>
    <w:rsid w:val="001955CB"/>
    <w:rsid w:val="00197E14"/>
    <w:rsid w:val="001A1874"/>
    <w:rsid w:val="001E1048"/>
    <w:rsid w:val="001F5B76"/>
    <w:rsid w:val="00202385"/>
    <w:rsid w:val="002125AC"/>
    <w:rsid w:val="00215274"/>
    <w:rsid w:val="00216ECB"/>
    <w:rsid w:val="00234042"/>
    <w:rsid w:val="0023617B"/>
    <w:rsid w:val="00254773"/>
    <w:rsid w:val="002B4029"/>
    <w:rsid w:val="002D2257"/>
    <w:rsid w:val="002D2538"/>
    <w:rsid w:val="003107D4"/>
    <w:rsid w:val="00337560"/>
    <w:rsid w:val="00367E43"/>
    <w:rsid w:val="003B4C77"/>
    <w:rsid w:val="003C42CF"/>
    <w:rsid w:val="00400D3D"/>
    <w:rsid w:val="00464198"/>
    <w:rsid w:val="00482B6C"/>
    <w:rsid w:val="00491FA7"/>
    <w:rsid w:val="004A13AC"/>
    <w:rsid w:val="004C0ABA"/>
    <w:rsid w:val="004C2386"/>
    <w:rsid w:val="00501DF7"/>
    <w:rsid w:val="00525C25"/>
    <w:rsid w:val="00561559"/>
    <w:rsid w:val="00564C2E"/>
    <w:rsid w:val="00572458"/>
    <w:rsid w:val="005849F4"/>
    <w:rsid w:val="005A5B73"/>
    <w:rsid w:val="005B1A13"/>
    <w:rsid w:val="005E5571"/>
    <w:rsid w:val="00621AAD"/>
    <w:rsid w:val="0065492C"/>
    <w:rsid w:val="00655AE1"/>
    <w:rsid w:val="00687D05"/>
    <w:rsid w:val="006E5B0E"/>
    <w:rsid w:val="006F0635"/>
    <w:rsid w:val="00733BFE"/>
    <w:rsid w:val="007648EE"/>
    <w:rsid w:val="00785C7C"/>
    <w:rsid w:val="008003F1"/>
    <w:rsid w:val="00822550"/>
    <w:rsid w:val="00826530"/>
    <w:rsid w:val="00837E4E"/>
    <w:rsid w:val="00857E48"/>
    <w:rsid w:val="00867690"/>
    <w:rsid w:val="0087472A"/>
    <w:rsid w:val="00881633"/>
    <w:rsid w:val="008945CF"/>
    <w:rsid w:val="008A7E32"/>
    <w:rsid w:val="008C1E84"/>
    <w:rsid w:val="008C6A10"/>
    <w:rsid w:val="008E08E1"/>
    <w:rsid w:val="008E78A3"/>
    <w:rsid w:val="00932ADD"/>
    <w:rsid w:val="00952ED0"/>
    <w:rsid w:val="009749FB"/>
    <w:rsid w:val="0099003B"/>
    <w:rsid w:val="009D230C"/>
    <w:rsid w:val="00A07299"/>
    <w:rsid w:val="00A21A3C"/>
    <w:rsid w:val="00A22FF3"/>
    <w:rsid w:val="00A74A65"/>
    <w:rsid w:val="00A875F2"/>
    <w:rsid w:val="00A92C81"/>
    <w:rsid w:val="00A944B6"/>
    <w:rsid w:val="00AB44D8"/>
    <w:rsid w:val="00AC4011"/>
    <w:rsid w:val="00AD55F4"/>
    <w:rsid w:val="00B97152"/>
    <w:rsid w:val="00BA3B63"/>
    <w:rsid w:val="00BB304F"/>
    <w:rsid w:val="00BD2334"/>
    <w:rsid w:val="00BE1717"/>
    <w:rsid w:val="00BE21E0"/>
    <w:rsid w:val="00BF344C"/>
    <w:rsid w:val="00C07CED"/>
    <w:rsid w:val="00C2493E"/>
    <w:rsid w:val="00C44C47"/>
    <w:rsid w:val="00C66631"/>
    <w:rsid w:val="00CA2D23"/>
    <w:rsid w:val="00CA39E4"/>
    <w:rsid w:val="00CF62FF"/>
    <w:rsid w:val="00D33471"/>
    <w:rsid w:val="00D5421A"/>
    <w:rsid w:val="00D56C02"/>
    <w:rsid w:val="00D56D50"/>
    <w:rsid w:val="00D56F2A"/>
    <w:rsid w:val="00D71017"/>
    <w:rsid w:val="00D7470F"/>
    <w:rsid w:val="00DA798D"/>
    <w:rsid w:val="00DE1EC0"/>
    <w:rsid w:val="00E051C6"/>
    <w:rsid w:val="00E461F6"/>
    <w:rsid w:val="00E50AD4"/>
    <w:rsid w:val="00E63AC6"/>
    <w:rsid w:val="00E72E2D"/>
    <w:rsid w:val="00E80137"/>
    <w:rsid w:val="00EE6172"/>
    <w:rsid w:val="00F02FE9"/>
    <w:rsid w:val="00F05F6C"/>
    <w:rsid w:val="00F300A1"/>
    <w:rsid w:val="00F4251B"/>
    <w:rsid w:val="00F9116B"/>
    <w:rsid w:val="00F9170A"/>
    <w:rsid w:val="00FA4D8B"/>
    <w:rsid w:val="00FC06C7"/>
    <w:rsid w:val="00FC47FF"/>
    <w:rsid w:val="00FC58DF"/>
    <w:rsid w:val="00FE646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D36AA"/>
  <w15:docId w15:val="{E3AB1636-A764-4A31-9B42-A0C3D64D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9F4"/>
  </w:style>
  <w:style w:type="paragraph" w:styleId="Ttulo2">
    <w:name w:val="heading 2"/>
    <w:basedOn w:val="Normal"/>
    <w:next w:val="Textoindependiente"/>
    <w:link w:val="Ttulo2Car"/>
    <w:qFormat/>
    <w:rsid w:val="005849F4"/>
    <w:pPr>
      <w:keepNext/>
      <w:pageBreakBefore/>
      <w:widowControl w:val="0"/>
      <w:numPr>
        <w:ilvl w:val="1"/>
        <w:numId w:val="1"/>
      </w:numPr>
      <w:suppressAutoHyphens/>
      <w:spacing w:before="120" w:after="120" w:line="360" w:lineRule="atLeast"/>
      <w:jc w:val="both"/>
      <w:outlineLvl w:val="1"/>
    </w:pPr>
    <w:rPr>
      <w:rFonts w:ascii="Times New Roman" w:eastAsia="Times New Roman" w:hAnsi="Times New Roman" w:cs="Times New Roman"/>
      <w:kern w:val="1"/>
      <w:sz w:val="24"/>
      <w:szCs w:val="20"/>
      <w:lang w:val="es-ES" w:eastAsia="hi-IN" w:bidi="hi-IN"/>
    </w:rPr>
  </w:style>
  <w:style w:type="paragraph" w:styleId="Ttulo3">
    <w:name w:val="heading 3"/>
    <w:basedOn w:val="Normal"/>
    <w:next w:val="Textoindependiente"/>
    <w:link w:val="Ttulo3Car"/>
    <w:qFormat/>
    <w:rsid w:val="005849F4"/>
    <w:pPr>
      <w:keepNext/>
      <w:widowControl w:val="0"/>
      <w:numPr>
        <w:ilvl w:val="2"/>
        <w:numId w:val="1"/>
      </w:numPr>
      <w:suppressAutoHyphens/>
      <w:spacing w:before="120" w:after="120" w:line="360" w:lineRule="atLeast"/>
      <w:jc w:val="both"/>
      <w:outlineLvl w:val="2"/>
    </w:pPr>
    <w:rPr>
      <w:rFonts w:ascii="Times New Roman" w:eastAsia="Times New Roman" w:hAnsi="Times New Roman" w:cs="Times New Roman"/>
      <w:kern w:val="1"/>
      <w:sz w:val="24"/>
      <w:szCs w:val="20"/>
      <w:lang w:val="es-ES" w:eastAsia="hi-I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nhideWhenUsed/>
    <w:rsid w:val="005849F4"/>
    <w:pPr>
      <w:spacing w:after="0" w:line="240" w:lineRule="auto"/>
    </w:pPr>
    <w:rPr>
      <w:sz w:val="20"/>
      <w:szCs w:val="20"/>
    </w:rPr>
  </w:style>
  <w:style w:type="character" w:customStyle="1" w:styleId="TextonotaalfinalCar">
    <w:name w:val="Texto nota al final Car"/>
    <w:basedOn w:val="Fuentedeprrafopredeter"/>
    <w:link w:val="Textonotaalfinal"/>
    <w:rsid w:val="00C44C47"/>
    <w:rPr>
      <w:sz w:val="20"/>
      <w:szCs w:val="20"/>
    </w:rPr>
  </w:style>
  <w:style w:type="character" w:customStyle="1" w:styleId="Refdenotaalfinal1">
    <w:name w:val="Ref. de nota al final1"/>
    <w:basedOn w:val="Fuentedeprrafopredeter"/>
    <w:rsid w:val="00C44C47"/>
    <w:rPr>
      <w:vertAlign w:val="superscript"/>
    </w:rPr>
  </w:style>
  <w:style w:type="character" w:customStyle="1" w:styleId="EndnoteCharacters">
    <w:name w:val="Endnote Characters"/>
    <w:rsid w:val="00C44C47"/>
  </w:style>
  <w:style w:type="paragraph" w:styleId="Sinespaciado">
    <w:name w:val="No Spacing"/>
    <w:uiPriority w:val="1"/>
    <w:qFormat/>
    <w:rsid w:val="00BB304F"/>
    <w:pPr>
      <w:spacing w:after="0" w:line="240" w:lineRule="auto"/>
    </w:pPr>
  </w:style>
  <w:style w:type="character" w:customStyle="1" w:styleId="Ttulo2Car">
    <w:name w:val="Título 2 Car"/>
    <w:basedOn w:val="Fuentedeprrafopredeter"/>
    <w:link w:val="Ttulo2"/>
    <w:rsid w:val="005849F4"/>
    <w:rPr>
      <w:rFonts w:ascii="Times New Roman" w:eastAsia="Times New Roman" w:hAnsi="Times New Roman" w:cs="Times New Roman"/>
      <w:kern w:val="1"/>
      <w:sz w:val="24"/>
      <w:szCs w:val="20"/>
      <w:lang w:val="es-ES" w:eastAsia="hi-IN" w:bidi="hi-IN"/>
    </w:rPr>
  </w:style>
  <w:style w:type="character" w:customStyle="1" w:styleId="Ttulo3Car">
    <w:name w:val="Título 3 Car"/>
    <w:basedOn w:val="Fuentedeprrafopredeter"/>
    <w:link w:val="Ttulo3"/>
    <w:rsid w:val="005849F4"/>
    <w:rPr>
      <w:rFonts w:ascii="Times New Roman" w:eastAsia="Times New Roman" w:hAnsi="Times New Roman" w:cs="Times New Roman"/>
      <w:kern w:val="1"/>
      <w:sz w:val="24"/>
      <w:szCs w:val="20"/>
      <w:lang w:val="es-ES" w:eastAsia="hi-IN" w:bidi="hi-IN"/>
    </w:rPr>
  </w:style>
  <w:style w:type="character" w:customStyle="1" w:styleId="Fuentedeprrafopredeter1">
    <w:name w:val="Fuente de párrafo predeter.1"/>
    <w:rsid w:val="005849F4"/>
  </w:style>
  <w:style w:type="character" w:customStyle="1" w:styleId="TextoindependienteCar">
    <w:name w:val="Texto independiente Car"/>
    <w:rsid w:val="005849F4"/>
    <w:rPr>
      <w:rFonts w:ascii="Times New Roman" w:eastAsia="Times New Roman" w:hAnsi="Times New Roman" w:cs="Times New Roman"/>
      <w:sz w:val="24"/>
      <w:szCs w:val="20"/>
      <w:lang w:val="es-ES"/>
    </w:rPr>
  </w:style>
  <w:style w:type="character" w:customStyle="1" w:styleId="SangradetextonormalCar">
    <w:name w:val="Sangría de texto normal Car"/>
    <w:rsid w:val="005849F4"/>
    <w:rPr>
      <w:rFonts w:ascii="Times New Roman" w:eastAsia="Times New Roman" w:hAnsi="Times New Roman" w:cs="Times New Roman"/>
      <w:sz w:val="24"/>
      <w:szCs w:val="20"/>
      <w:lang w:val="es-PY"/>
    </w:rPr>
  </w:style>
  <w:style w:type="character" w:styleId="Hipervnculo">
    <w:name w:val="Hyperlink"/>
    <w:rsid w:val="005849F4"/>
    <w:rPr>
      <w:color w:val="0000FF"/>
      <w:u w:val="single"/>
    </w:rPr>
  </w:style>
  <w:style w:type="character" w:styleId="Textoennegrita">
    <w:name w:val="Strong"/>
    <w:uiPriority w:val="22"/>
    <w:qFormat/>
    <w:rsid w:val="005849F4"/>
    <w:rPr>
      <w:b/>
      <w:bCs/>
    </w:rPr>
  </w:style>
  <w:style w:type="character" w:customStyle="1" w:styleId="Sangra3detindependienteCar">
    <w:name w:val="Sangría 3 de t. independiente Car"/>
    <w:rsid w:val="005849F4"/>
    <w:rPr>
      <w:rFonts w:ascii="Times New Roman" w:eastAsia="Times New Roman" w:hAnsi="Times New Roman" w:cs="Times New Roman"/>
      <w:sz w:val="16"/>
      <w:szCs w:val="16"/>
    </w:rPr>
  </w:style>
  <w:style w:type="character" w:customStyle="1" w:styleId="Refdenotaalfinal2">
    <w:name w:val="Ref. de nota al final2"/>
    <w:rsid w:val="005849F4"/>
    <w:rPr>
      <w:vertAlign w:val="superscript"/>
    </w:rPr>
  </w:style>
  <w:style w:type="character" w:customStyle="1" w:styleId="Refdecomentario1">
    <w:name w:val="Ref. de comentario1"/>
    <w:rsid w:val="005849F4"/>
    <w:rPr>
      <w:sz w:val="16"/>
      <w:szCs w:val="16"/>
    </w:rPr>
  </w:style>
  <w:style w:type="character" w:customStyle="1" w:styleId="TextocomentarioCar">
    <w:name w:val="Texto comentario Car"/>
    <w:uiPriority w:val="99"/>
    <w:rsid w:val="005849F4"/>
    <w:rPr>
      <w:rFonts w:ascii="Times New Roman" w:eastAsia="Times New Roman" w:hAnsi="Times New Roman" w:cs="Times New Roman"/>
      <w:sz w:val="20"/>
      <w:szCs w:val="20"/>
    </w:rPr>
  </w:style>
  <w:style w:type="character" w:customStyle="1" w:styleId="AsuntodelcomentarioCar">
    <w:name w:val="Asunto del comentario Car"/>
    <w:rsid w:val="005849F4"/>
    <w:rPr>
      <w:rFonts w:ascii="Times New Roman" w:eastAsia="Times New Roman" w:hAnsi="Times New Roman" w:cs="Times New Roman"/>
      <w:b/>
      <w:bCs/>
      <w:sz w:val="20"/>
      <w:szCs w:val="20"/>
    </w:rPr>
  </w:style>
  <w:style w:type="character" w:customStyle="1" w:styleId="TextodegloboCar">
    <w:name w:val="Texto de globo Car"/>
    <w:rsid w:val="005849F4"/>
    <w:rPr>
      <w:rFonts w:ascii="Tahoma" w:eastAsia="Times New Roman" w:hAnsi="Tahoma" w:cs="Tahoma"/>
      <w:sz w:val="16"/>
      <w:szCs w:val="16"/>
    </w:rPr>
  </w:style>
  <w:style w:type="character" w:customStyle="1" w:styleId="ListLabel1">
    <w:name w:val="ListLabel 1"/>
    <w:rsid w:val="005849F4"/>
    <w:rPr>
      <w:b w:val="0"/>
    </w:rPr>
  </w:style>
  <w:style w:type="character" w:customStyle="1" w:styleId="ListLabel2">
    <w:name w:val="ListLabel 2"/>
    <w:rsid w:val="005849F4"/>
    <w:rPr>
      <w:b/>
      <w:i w:val="0"/>
      <w:sz w:val="24"/>
      <w:szCs w:val="24"/>
    </w:rPr>
  </w:style>
  <w:style w:type="character" w:customStyle="1" w:styleId="ListLabel3">
    <w:name w:val="ListLabel 3"/>
    <w:rsid w:val="005849F4"/>
    <w:rPr>
      <w:rFonts w:cs="Times New Roman"/>
      <w:b w:val="0"/>
      <w:i w:val="0"/>
      <w:sz w:val="24"/>
    </w:rPr>
  </w:style>
  <w:style w:type="character" w:customStyle="1" w:styleId="ListLabel4">
    <w:name w:val="ListLabel 4"/>
    <w:rsid w:val="005849F4"/>
    <w:rPr>
      <w:rFonts w:cs="Courier New"/>
    </w:rPr>
  </w:style>
  <w:style w:type="character" w:customStyle="1" w:styleId="ListLabel5">
    <w:name w:val="ListLabel 5"/>
    <w:rsid w:val="005849F4"/>
    <w:rPr>
      <w:b w:val="0"/>
      <w:i w:val="0"/>
    </w:rPr>
  </w:style>
  <w:style w:type="character" w:customStyle="1" w:styleId="ListLabel6">
    <w:name w:val="ListLabel 6"/>
    <w:rsid w:val="005849F4"/>
    <w:rPr>
      <w:b/>
    </w:rPr>
  </w:style>
  <w:style w:type="character" w:customStyle="1" w:styleId="ListLabel7">
    <w:name w:val="ListLabel 7"/>
    <w:rsid w:val="005849F4"/>
    <w:rPr>
      <w:b/>
      <w:i w:val="0"/>
    </w:rPr>
  </w:style>
  <w:style w:type="character" w:customStyle="1" w:styleId="ListLabel8">
    <w:name w:val="ListLabel 8"/>
    <w:rsid w:val="005849F4"/>
    <w:rPr>
      <w:rFonts w:eastAsia="Times New Roman" w:cs="Calibri"/>
    </w:rPr>
  </w:style>
  <w:style w:type="character" w:styleId="Refdenotaalfinal">
    <w:name w:val="endnote reference"/>
    <w:rsid w:val="005849F4"/>
    <w:rPr>
      <w:vertAlign w:val="superscript"/>
    </w:rPr>
  </w:style>
  <w:style w:type="character" w:styleId="Refdenotaalpie">
    <w:name w:val="footnote reference"/>
    <w:rsid w:val="005849F4"/>
    <w:rPr>
      <w:vertAlign w:val="superscript"/>
    </w:rPr>
  </w:style>
  <w:style w:type="character" w:customStyle="1" w:styleId="FootnoteCharacters">
    <w:name w:val="Footnote Characters"/>
    <w:rsid w:val="005849F4"/>
  </w:style>
  <w:style w:type="paragraph" w:customStyle="1" w:styleId="Heading">
    <w:name w:val="Heading"/>
    <w:basedOn w:val="Normal"/>
    <w:next w:val="Textoindependiente"/>
    <w:rsid w:val="005849F4"/>
    <w:pPr>
      <w:keepNext/>
      <w:suppressAutoHyphens/>
      <w:spacing w:before="240" w:after="120" w:line="100" w:lineRule="atLeast"/>
    </w:pPr>
    <w:rPr>
      <w:rFonts w:ascii="Arial" w:eastAsia="Droid Sans Fallback" w:hAnsi="Arial" w:cs="Lohit Hindi"/>
      <w:kern w:val="1"/>
      <w:sz w:val="28"/>
      <w:szCs w:val="28"/>
      <w:lang w:val="en-US" w:eastAsia="hi-IN" w:bidi="hi-IN"/>
    </w:rPr>
  </w:style>
  <w:style w:type="paragraph" w:styleId="Textoindependiente">
    <w:name w:val="Body Text"/>
    <w:basedOn w:val="Normal"/>
    <w:link w:val="TextoindependienteCar1"/>
    <w:rsid w:val="005849F4"/>
    <w:pPr>
      <w:widowControl w:val="0"/>
      <w:suppressAutoHyphens/>
      <w:spacing w:after="0" w:line="360" w:lineRule="atLeast"/>
      <w:jc w:val="both"/>
    </w:pPr>
    <w:rPr>
      <w:rFonts w:ascii="Times New Roman" w:eastAsia="Times New Roman" w:hAnsi="Times New Roman" w:cs="Times New Roman"/>
      <w:kern w:val="1"/>
      <w:sz w:val="24"/>
      <w:szCs w:val="20"/>
      <w:lang w:val="es-ES" w:eastAsia="hi-IN" w:bidi="hi-IN"/>
    </w:rPr>
  </w:style>
  <w:style w:type="character" w:customStyle="1" w:styleId="TextoindependienteCar1">
    <w:name w:val="Texto independiente Car1"/>
    <w:basedOn w:val="Fuentedeprrafopredeter"/>
    <w:link w:val="Textoindependiente"/>
    <w:rsid w:val="005849F4"/>
    <w:rPr>
      <w:rFonts w:ascii="Times New Roman" w:eastAsia="Times New Roman" w:hAnsi="Times New Roman" w:cs="Times New Roman"/>
      <w:kern w:val="1"/>
      <w:sz w:val="24"/>
      <w:szCs w:val="20"/>
      <w:lang w:val="es-ES" w:eastAsia="hi-IN" w:bidi="hi-IN"/>
    </w:rPr>
  </w:style>
  <w:style w:type="paragraph" w:styleId="Lista">
    <w:name w:val="List"/>
    <w:basedOn w:val="Textoindependiente"/>
    <w:rsid w:val="005849F4"/>
    <w:rPr>
      <w:rFonts w:cs="Lohit Hindi"/>
    </w:rPr>
  </w:style>
  <w:style w:type="paragraph" w:customStyle="1" w:styleId="Epgrafe1">
    <w:name w:val="Epígrafe1"/>
    <w:basedOn w:val="Normal"/>
    <w:rsid w:val="005849F4"/>
    <w:pPr>
      <w:suppressLineNumbers/>
      <w:suppressAutoHyphens/>
      <w:spacing w:before="120" w:after="120" w:line="100" w:lineRule="atLeast"/>
    </w:pPr>
    <w:rPr>
      <w:rFonts w:ascii="Times New Roman" w:eastAsia="Times New Roman" w:hAnsi="Times New Roman" w:cs="Lohit Hindi"/>
      <w:i/>
      <w:iCs/>
      <w:kern w:val="1"/>
      <w:sz w:val="24"/>
      <w:szCs w:val="24"/>
      <w:lang w:val="en-US" w:eastAsia="hi-IN" w:bidi="hi-IN"/>
    </w:rPr>
  </w:style>
  <w:style w:type="paragraph" w:customStyle="1" w:styleId="Index">
    <w:name w:val="Index"/>
    <w:basedOn w:val="Normal"/>
    <w:rsid w:val="005849F4"/>
    <w:pPr>
      <w:suppressLineNumbers/>
      <w:suppressAutoHyphens/>
      <w:spacing w:after="0" w:line="100" w:lineRule="atLeast"/>
    </w:pPr>
    <w:rPr>
      <w:rFonts w:ascii="Times New Roman" w:eastAsia="Times New Roman" w:hAnsi="Times New Roman" w:cs="Lohit Hindi"/>
      <w:kern w:val="1"/>
      <w:sz w:val="24"/>
      <w:szCs w:val="24"/>
      <w:lang w:val="en-US" w:eastAsia="hi-IN" w:bidi="hi-IN"/>
    </w:rPr>
  </w:style>
  <w:style w:type="paragraph" w:styleId="Sangradetextonormal">
    <w:name w:val="Body Text Indent"/>
    <w:basedOn w:val="Normal"/>
    <w:link w:val="SangradetextonormalCar1"/>
    <w:rsid w:val="005849F4"/>
    <w:pPr>
      <w:widowControl w:val="0"/>
      <w:suppressAutoHyphens/>
      <w:spacing w:after="120" w:line="360" w:lineRule="atLeast"/>
      <w:ind w:left="283"/>
      <w:jc w:val="both"/>
    </w:pPr>
    <w:rPr>
      <w:rFonts w:ascii="Times New Roman" w:eastAsia="Times New Roman" w:hAnsi="Times New Roman" w:cs="Times New Roman"/>
      <w:kern w:val="1"/>
      <w:sz w:val="24"/>
      <w:szCs w:val="20"/>
      <w:lang w:eastAsia="hi-IN" w:bidi="hi-IN"/>
    </w:rPr>
  </w:style>
  <w:style w:type="character" w:customStyle="1" w:styleId="SangradetextonormalCar1">
    <w:name w:val="Sangría de texto normal Car1"/>
    <w:basedOn w:val="Fuentedeprrafopredeter"/>
    <w:link w:val="Sangradetextonormal"/>
    <w:rsid w:val="005849F4"/>
    <w:rPr>
      <w:rFonts w:ascii="Times New Roman" w:eastAsia="Times New Roman" w:hAnsi="Times New Roman" w:cs="Times New Roman"/>
      <w:kern w:val="1"/>
      <w:sz w:val="24"/>
      <w:szCs w:val="20"/>
      <w:lang w:eastAsia="hi-IN" w:bidi="hi-IN"/>
    </w:rPr>
  </w:style>
  <w:style w:type="paragraph" w:customStyle="1" w:styleId="Style1">
    <w:name w:val="Style1"/>
    <w:basedOn w:val="Ttulo2"/>
    <w:rsid w:val="005849F4"/>
    <w:pPr>
      <w:numPr>
        <w:numId w:val="0"/>
      </w:numPr>
      <w:outlineLvl w:val="9"/>
    </w:pPr>
  </w:style>
  <w:style w:type="paragraph" w:customStyle="1" w:styleId="Sub-ClauseText">
    <w:name w:val="Sub-Clause Text"/>
    <w:basedOn w:val="Normal"/>
    <w:rsid w:val="005849F4"/>
    <w:pPr>
      <w:widowControl w:val="0"/>
      <w:suppressAutoHyphens/>
      <w:spacing w:before="120" w:after="120" w:line="360" w:lineRule="atLeast"/>
      <w:jc w:val="both"/>
    </w:pPr>
    <w:rPr>
      <w:rFonts w:ascii="Times New Roman" w:eastAsia="Times New Roman" w:hAnsi="Times New Roman" w:cs="Times New Roman"/>
      <w:spacing w:val="-4"/>
      <w:kern w:val="1"/>
      <w:sz w:val="24"/>
      <w:szCs w:val="20"/>
      <w:lang w:val="en-US" w:eastAsia="hi-IN" w:bidi="hi-IN"/>
    </w:rPr>
  </w:style>
  <w:style w:type="paragraph" w:customStyle="1" w:styleId="Prrafodelista1">
    <w:name w:val="Párrafo de lista1"/>
    <w:basedOn w:val="Normal"/>
    <w:rsid w:val="005849F4"/>
    <w:pPr>
      <w:suppressAutoHyphens/>
      <w:spacing w:after="0" w:line="100" w:lineRule="atLeast"/>
      <w:ind w:left="720"/>
    </w:pPr>
    <w:rPr>
      <w:rFonts w:ascii="Times New Roman" w:eastAsia="Times New Roman" w:hAnsi="Times New Roman" w:cs="Times New Roman"/>
      <w:kern w:val="1"/>
      <w:sz w:val="24"/>
      <w:szCs w:val="24"/>
      <w:lang w:val="en-US" w:eastAsia="hi-IN" w:bidi="hi-IN"/>
    </w:rPr>
  </w:style>
  <w:style w:type="paragraph" w:customStyle="1" w:styleId="Sangra3detindependiente1">
    <w:name w:val="Sangría 3 de t. independiente1"/>
    <w:basedOn w:val="Normal"/>
    <w:rsid w:val="005849F4"/>
    <w:pPr>
      <w:suppressAutoHyphens/>
      <w:spacing w:after="120" w:line="100" w:lineRule="atLeast"/>
      <w:ind w:left="283"/>
    </w:pPr>
    <w:rPr>
      <w:rFonts w:ascii="Times New Roman" w:eastAsia="Times New Roman" w:hAnsi="Times New Roman" w:cs="Times New Roman"/>
      <w:kern w:val="1"/>
      <w:sz w:val="16"/>
      <w:szCs w:val="16"/>
      <w:lang w:val="en-US" w:eastAsia="hi-IN" w:bidi="hi-IN"/>
    </w:rPr>
  </w:style>
  <w:style w:type="paragraph" w:customStyle="1" w:styleId="Textonotaalfinal1">
    <w:name w:val="Texto nota al final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Outline">
    <w:name w:val="Outline"/>
    <w:basedOn w:val="Normal"/>
    <w:rsid w:val="005849F4"/>
    <w:pPr>
      <w:widowControl w:val="0"/>
      <w:suppressAutoHyphens/>
      <w:spacing w:before="240" w:after="0" w:line="360" w:lineRule="atLeast"/>
      <w:jc w:val="both"/>
    </w:pPr>
    <w:rPr>
      <w:rFonts w:ascii="Times New Roman" w:eastAsia="Times New Roman" w:hAnsi="Times New Roman" w:cs="Times New Roman"/>
      <w:kern w:val="1"/>
      <w:sz w:val="24"/>
      <w:szCs w:val="20"/>
      <w:lang w:val="en-US" w:eastAsia="hi-IN" w:bidi="hi-IN"/>
    </w:rPr>
  </w:style>
  <w:style w:type="paragraph" w:customStyle="1" w:styleId="Textocomentario1">
    <w:name w:val="Texto comentario1"/>
    <w:basedOn w:val="Normal"/>
    <w:rsid w:val="005849F4"/>
    <w:pPr>
      <w:suppressAutoHyphens/>
      <w:spacing w:after="0" w:line="100" w:lineRule="atLeast"/>
    </w:pPr>
    <w:rPr>
      <w:rFonts w:ascii="Times New Roman" w:eastAsia="Times New Roman" w:hAnsi="Times New Roman" w:cs="Times New Roman"/>
      <w:kern w:val="1"/>
      <w:sz w:val="20"/>
      <w:szCs w:val="20"/>
      <w:lang w:val="en-US" w:eastAsia="hi-IN" w:bidi="hi-IN"/>
    </w:rPr>
  </w:style>
  <w:style w:type="paragraph" w:customStyle="1" w:styleId="Asuntodelcomentario1">
    <w:name w:val="Asunto del comentario1"/>
    <w:basedOn w:val="Textocomentario1"/>
    <w:rsid w:val="005849F4"/>
    <w:rPr>
      <w:b/>
      <w:bCs/>
    </w:rPr>
  </w:style>
  <w:style w:type="paragraph" w:customStyle="1" w:styleId="Textodeglobo1">
    <w:name w:val="Texto de globo1"/>
    <w:basedOn w:val="Normal"/>
    <w:rsid w:val="005849F4"/>
    <w:pPr>
      <w:suppressAutoHyphens/>
      <w:spacing w:after="0" w:line="100" w:lineRule="atLeast"/>
    </w:pPr>
    <w:rPr>
      <w:rFonts w:ascii="Tahoma" w:eastAsia="Times New Roman" w:hAnsi="Tahoma" w:cs="Tahoma"/>
      <w:kern w:val="1"/>
      <w:sz w:val="16"/>
      <w:szCs w:val="16"/>
      <w:lang w:val="en-US" w:eastAsia="hi-IN" w:bidi="hi-IN"/>
    </w:rPr>
  </w:style>
  <w:style w:type="paragraph" w:styleId="Encabezado">
    <w:name w:val="header"/>
    <w:basedOn w:val="Normal"/>
    <w:link w:val="EncabezadoCar"/>
    <w:uiPriority w:val="99"/>
    <w:unhideWhenUsed/>
    <w:rsid w:val="005849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49F4"/>
  </w:style>
  <w:style w:type="paragraph" w:styleId="Piedepgina">
    <w:name w:val="footer"/>
    <w:basedOn w:val="Normal"/>
    <w:link w:val="PiedepginaCar"/>
    <w:uiPriority w:val="99"/>
    <w:unhideWhenUsed/>
    <w:rsid w:val="005849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49F4"/>
  </w:style>
  <w:style w:type="paragraph" w:styleId="Textodeglobo">
    <w:name w:val="Balloon Text"/>
    <w:basedOn w:val="Normal"/>
    <w:link w:val="TextodegloboCar1"/>
    <w:uiPriority w:val="99"/>
    <w:semiHidden/>
    <w:unhideWhenUsed/>
    <w:rsid w:val="005849F4"/>
    <w:pPr>
      <w:spacing w:after="0" w:line="240" w:lineRule="auto"/>
    </w:pPr>
    <w:rPr>
      <w:rFonts w:ascii="Tahoma" w:hAnsi="Tahoma" w:cs="Tahoma"/>
      <w:sz w:val="16"/>
      <w:szCs w:val="16"/>
    </w:rPr>
  </w:style>
  <w:style w:type="character" w:customStyle="1" w:styleId="TextodegloboCar1">
    <w:name w:val="Texto de globo Car1"/>
    <w:basedOn w:val="Fuentedeprrafopredeter"/>
    <w:link w:val="Textodeglobo"/>
    <w:uiPriority w:val="99"/>
    <w:semiHidden/>
    <w:rsid w:val="005849F4"/>
    <w:rPr>
      <w:rFonts w:ascii="Tahoma" w:hAnsi="Tahoma" w:cs="Tahoma"/>
      <w:sz w:val="16"/>
      <w:szCs w:val="16"/>
    </w:rPr>
  </w:style>
  <w:style w:type="paragraph" w:styleId="Revisin">
    <w:name w:val="Revision"/>
    <w:hidden/>
    <w:uiPriority w:val="99"/>
    <w:semiHidden/>
    <w:rsid w:val="005849F4"/>
    <w:pPr>
      <w:spacing w:after="0" w:line="240" w:lineRule="auto"/>
    </w:pPr>
  </w:style>
  <w:style w:type="character" w:styleId="Refdecomentario">
    <w:name w:val="annotation reference"/>
    <w:basedOn w:val="Fuentedeprrafopredeter"/>
    <w:uiPriority w:val="99"/>
    <w:semiHidden/>
    <w:unhideWhenUsed/>
    <w:rsid w:val="00367E43"/>
    <w:rPr>
      <w:sz w:val="16"/>
      <w:szCs w:val="16"/>
    </w:rPr>
  </w:style>
  <w:style w:type="paragraph" w:styleId="Textocomentario">
    <w:name w:val="annotation text"/>
    <w:basedOn w:val="Normal"/>
    <w:link w:val="TextocomentarioCar1"/>
    <w:uiPriority w:val="99"/>
    <w:semiHidden/>
    <w:unhideWhenUsed/>
    <w:rsid w:val="00367E43"/>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367E43"/>
    <w:rPr>
      <w:sz w:val="20"/>
      <w:szCs w:val="20"/>
    </w:rPr>
  </w:style>
  <w:style w:type="paragraph" w:styleId="Asuntodelcomentario">
    <w:name w:val="annotation subject"/>
    <w:basedOn w:val="Textocomentario"/>
    <w:next w:val="Textocomentario"/>
    <w:link w:val="AsuntodelcomentarioCar1"/>
    <w:uiPriority w:val="99"/>
    <w:semiHidden/>
    <w:unhideWhenUsed/>
    <w:rsid w:val="00367E43"/>
    <w:rPr>
      <w:b/>
      <w:bCs/>
    </w:rPr>
  </w:style>
  <w:style w:type="character" w:customStyle="1" w:styleId="AsuntodelcomentarioCar1">
    <w:name w:val="Asunto del comentario Car1"/>
    <w:basedOn w:val="TextocomentarioCar1"/>
    <w:link w:val="Asuntodelcomentario"/>
    <w:uiPriority w:val="99"/>
    <w:semiHidden/>
    <w:rsid w:val="00367E43"/>
    <w:rPr>
      <w:b/>
      <w:bCs/>
      <w:sz w:val="20"/>
      <w:szCs w:val="20"/>
    </w:rPr>
  </w:style>
  <w:style w:type="paragraph" w:styleId="Prrafodelista">
    <w:name w:val="List Paragraph"/>
    <w:basedOn w:val="Normal"/>
    <w:uiPriority w:val="34"/>
    <w:qFormat/>
    <w:rsid w:val="008C1E84"/>
    <w:pPr>
      <w:ind w:left="720"/>
      <w:contextualSpacing/>
    </w:pPr>
  </w:style>
  <w:style w:type="paragraph" w:customStyle="1" w:styleId="Heading1-Clausename">
    <w:name w:val="Heading 1- Clause name"/>
    <w:basedOn w:val="Normal"/>
    <w:rsid w:val="00D56F2A"/>
    <w:pPr>
      <w:numPr>
        <w:numId w:val="29"/>
      </w:numPr>
      <w:spacing w:line="240" w:lineRule="auto"/>
    </w:pPr>
    <w:rPr>
      <w:rFonts w:ascii="Palatino Linotype" w:eastAsia="Times New Roman" w:hAnsi="Palatino Linotype" w:cs="Times New Roman"/>
      <w:b/>
      <w:sz w:val="20"/>
      <w:szCs w:val="20"/>
      <w:lang w:val="en-US"/>
    </w:rPr>
  </w:style>
  <w:style w:type="paragraph" w:styleId="Textonotapie">
    <w:name w:val="footnote text"/>
    <w:basedOn w:val="Normal"/>
    <w:link w:val="TextonotapieCar"/>
    <w:uiPriority w:val="99"/>
    <w:semiHidden/>
    <w:unhideWhenUsed/>
    <w:rsid w:val="001A187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A1874"/>
    <w:rPr>
      <w:sz w:val="20"/>
      <w:szCs w:val="20"/>
    </w:rPr>
  </w:style>
  <w:style w:type="character" w:styleId="Nmerodelnea">
    <w:name w:val="line number"/>
    <w:basedOn w:val="Fuentedeprrafopredeter"/>
    <w:uiPriority w:val="99"/>
    <w:semiHidden/>
    <w:unhideWhenUsed/>
    <w:rsid w:val="00525C25"/>
  </w:style>
  <w:style w:type="paragraph" w:styleId="NormalWeb">
    <w:name w:val="Normal (Web)"/>
    <w:basedOn w:val="Normal"/>
    <w:uiPriority w:val="99"/>
    <w:semiHidden/>
    <w:unhideWhenUsed/>
    <w:rsid w:val="007648EE"/>
    <w:pPr>
      <w:spacing w:before="100" w:beforeAutospacing="1" w:after="100" w:afterAutospacing="1" w:line="240" w:lineRule="auto"/>
      <w:jc w:val="both"/>
    </w:pPr>
    <w:rPr>
      <w:rFonts w:ascii="Times New Roman" w:eastAsiaTheme="minorEastAsia" w:hAnsi="Times New Roman" w:cs="Times New Roman"/>
      <w:sz w:val="24"/>
      <w:szCs w:val="24"/>
      <w:lang w:eastAsia="es-PY"/>
    </w:rPr>
  </w:style>
  <w:style w:type="character" w:styleId="nfasis">
    <w:name w:val="Emphasis"/>
    <w:basedOn w:val="Fuentedeprrafopredeter"/>
    <w:uiPriority w:val="20"/>
    <w:qFormat/>
    <w:rsid w:val="007648E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315642">
      <w:bodyDiv w:val="1"/>
      <w:marLeft w:val="0"/>
      <w:marRight w:val="0"/>
      <w:marTop w:val="0"/>
      <w:marBottom w:val="0"/>
      <w:divBdr>
        <w:top w:val="none" w:sz="0" w:space="0" w:color="auto"/>
        <w:left w:val="none" w:sz="0" w:space="0" w:color="auto"/>
        <w:bottom w:val="none" w:sz="0" w:space="0" w:color="auto"/>
        <w:right w:val="none" w:sz="0" w:space="0" w:color="auto"/>
      </w:divBdr>
    </w:div>
    <w:div w:id="959921155">
      <w:bodyDiv w:val="1"/>
      <w:marLeft w:val="0"/>
      <w:marRight w:val="0"/>
      <w:marTop w:val="0"/>
      <w:marBottom w:val="0"/>
      <w:divBdr>
        <w:top w:val="none" w:sz="0" w:space="0" w:color="auto"/>
        <w:left w:val="none" w:sz="0" w:space="0" w:color="auto"/>
        <w:bottom w:val="none" w:sz="0" w:space="0" w:color="auto"/>
        <w:right w:val="none" w:sz="0" w:space="0" w:color="auto"/>
      </w:divBdr>
    </w:div>
    <w:div w:id="1701078904">
      <w:bodyDiv w:val="1"/>
      <w:marLeft w:val="0"/>
      <w:marRight w:val="0"/>
      <w:marTop w:val="0"/>
      <w:marBottom w:val="0"/>
      <w:divBdr>
        <w:top w:val="none" w:sz="0" w:space="0" w:color="auto"/>
        <w:left w:val="none" w:sz="0" w:space="0" w:color="auto"/>
        <w:bottom w:val="none" w:sz="0" w:space="0" w:color="auto"/>
        <w:right w:val="none" w:sz="0" w:space="0" w:color="auto"/>
      </w:divBdr>
    </w:div>
    <w:div w:id="20866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F16EE-944C-41D7-A5DF-58079DFF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1601</Words>
  <Characters>8807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Monserrat Medina Yanho;Dionisio Mereles</dc:creator>
  <cp:lastModifiedBy>Usuario</cp:lastModifiedBy>
  <cp:revision>5</cp:revision>
  <cp:lastPrinted>2013-03-20T11:42:00Z</cp:lastPrinted>
  <dcterms:created xsi:type="dcterms:W3CDTF">2024-07-15T17:48:00Z</dcterms:created>
  <dcterms:modified xsi:type="dcterms:W3CDTF">2024-07-15T18:04:00Z</dcterms:modified>
</cp:coreProperties>
</file>